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106"/>
        <w:gridCol w:w="236"/>
        <w:gridCol w:w="2746"/>
      </w:tblGrid>
      <w:tr w:rsidR="00B06F86" w:rsidRPr="00F11294" w:rsidTr="007964A4">
        <w:trPr>
          <w:trHeight w:val="474"/>
        </w:trPr>
        <w:tc>
          <w:tcPr>
            <w:tcW w:w="5088" w:type="dxa"/>
            <w:gridSpan w:val="3"/>
          </w:tcPr>
          <w:p w:rsidR="00B06F86" w:rsidRPr="00551890" w:rsidRDefault="006F2E5E" w:rsidP="006F2E5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189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06F86" w:rsidRPr="00551890">
              <w:rPr>
                <w:rFonts w:ascii="Times New Roman" w:hAnsi="Times New Roman" w:cs="Times New Roman"/>
                <w:sz w:val="26"/>
                <w:szCs w:val="26"/>
              </w:rPr>
              <w:br w:type="page"/>
              <w:t>УТВЕРЖДАЮ</w:t>
            </w:r>
            <w:r w:rsidRPr="0055189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B06F86" w:rsidRPr="00F11294" w:rsidTr="007964A4">
        <w:trPr>
          <w:trHeight w:val="286"/>
        </w:trPr>
        <w:tc>
          <w:tcPr>
            <w:tcW w:w="5088" w:type="dxa"/>
            <w:gridSpan w:val="3"/>
            <w:tcBorders>
              <w:bottom w:val="single" w:sz="4" w:space="0" w:color="auto"/>
            </w:tcBorders>
          </w:tcPr>
          <w:p w:rsidR="00B06F86" w:rsidRPr="00551890" w:rsidRDefault="006754CF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189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FE3A9E" w:rsidRPr="00551890">
              <w:rPr>
                <w:rFonts w:ascii="Times New Roman" w:hAnsi="Times New Roman" w:cs="Times New Roman"/>
                <w:sz w:val="26"/>
                <w:szCs w:val="26"/>
              </w:rPr>
              <w:t>ачальник Межрайонной ИФНС России №31 по Республике Башкортостан</w:t>
            </w:r>
          </w:p>
        </w:tc>
      </w:tr>
      <w:tr w:rsidR="00B06F86" w:rsidRPr="00F11294" w:rsidTr="007964A4">
        <w:tc>
          <w:tcPr>
            <w:tcW w:w="5088" w:type="dxa"/>
            <w:gridSpan w:val="3"/>
            <w:tcBorders>
              <w:top w:val="single" w:sz="4" w:space="0" w:color="auto"/>
            </w:tcBorders>
          </w:tcPr>
          <w:p w:rsidR="00B06F86" w:rsidRPr="0055189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55189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(наименование)</w:t>
            </w:r>
          </w:p>
        </w:tc>
      </w:tr>
      <w:tr w:rsidR="00B06F86" w:rsidRPr="008859F0" w:rsidTr="007964A4">
        <w:tc>
          <w:tcPr>
            <w:tcW w:w="2106" w:type="dxa"/>
            <w:tcBorders>
              <w:bottom w:val="single" w:sz="4" w:space="0" w:color="auto"/>
            </w:tcBorders>
          </w:tcPr>
          <w:p w:rsidR="00B06F86" w:rsidRPr="0055189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B06F86" w:rsidRPr="0055189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:rsidR="00B06F86" w:rsidRPr="0055189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F86" w:rsidRPr="00F11294" w:rsidTr="007964A4">
        <w:tc>
          <w:tcPr>
            <w:tcW w:w="2106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74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7964A4">
        <w:tc>
          <w:tcPr>
            <w:tcW w:w="5088" w:type="dxa"/>
            <w:gridSpan w:val="3"/>
          </w:tcPr>
          <w:p w:rsidR="00B06F86" w:rsidRPr="00311036" w:rsidRDefault="00B06F86" w:rsidP="00CD592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>от "_</w:t>
            </w:r>
            <w:r w:rsidR="00CD592A" w:rsidRPr="00311036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311036">
              <w:rPr>
                <w:rFonts w:ascii="Times New Roman" w:hAnsi="Times New Roman" w:cs="Times New Roman"/>
                <w:sz w:val="26"/>
                <w:szCs w:val="26"/>
              </w:rPr>
              <w:t>_" ________________</w:t>
            </w:r>
            <w:r w:rsidR="003871A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CD592A" w:rsidRPr="0031103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3A9E" w:rsidRPr="00665398" w:rsidRDefault="00FE3A9E" w:rsidP="00FE3A9E">
      <w:pPr>
        <w:keepNext/>
        <w:snapToGrid w:val="0"/>
        <w:spacing w:before="240" w:after="60"/>
        <w:jc w:val="center"/>
        <w:outlineLvl w:val="2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Должностной регламент</w:t>
      </w:r>
    </w:p>
    <w:p w:rsidR="000279AA" w:rsidRDefault="00BD303B" w:rsidP="00FE3A9E">
      <w:pPr>
        <w:snapToGrid w:val="0"/>
        <w:ind w:left="36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Главного</w:t>
      </w:r>
      <w:r w:rsidR="000279AA">
        <w:rPr>
          <w:bCs/>
          <w:sz w:val="26"/>
          <w:szCs w:val="26"/>
        </w:rPr>
        <w:t xml:space="preserve"> государственного налогового инспектора</w:t>
      </w:r>
    </w:p>
    <w:p w:rsidR="00FE3A9E" w:rsidRPr="0066539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665398">
        <w:rPr>
          <w:bCs/>
          <w:sz w:val="26"/>
          <w:szCs w:val="26"/>
        </w:rPr>
        <w:t xml:space="preserve"> отдела камеральных проверок №1</w:t>
      </w:r>
    </w:p>
    <w:p w:rsidR="00FE3A9E" w:rsidRPr="0066539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665398">
        <w:rPr>
          <w:bCs/>
          <w:sz w:val="26"/>
          <w:szCs w:val="26"/>
        </w:rPr>
        <w:t>Межрайонной инспекции Федеральной налоговой службы № 31 по Республике Башкортостан</w:t>
      </w:r>
    </w:p>
    <w:p w:rsidR="00B06F86" w:rsidRPr="00665398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665398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I. Общие положения</w:t>
      </w:r>
    </w:p>
    <w:p w:rsidR="00B06F86" w:rsidRPr="00665398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E3A9E" w:rsidRPr="000279AA" w:rsidRDefault="00B06F86" w:rsidP="000279AA">
      <w:pPr>
        <w:snapToGrid w:val="0"/>
        <w:ind w:firstLine="708"/>
        <w:jc w:val="both"/>
        <w:rPr>
          <w:bCs/>
          <w:sz w:val="26"/>
          <w:szCs w:val="26"/>
        </w:rPr>
      </w:pPr>
      <w:r w:rsidRPr="000279AA">
        <w:rPr>
          <w:sz w:val="26"/>
          <w:szCs w:val="26"/>
        </w:rPr>
        <w:t>1</w:t>
      </w:r>
      <w:r w:rsidR="00D775AF" w:rsidRPr="000279AA">
        <w:rPr>
          <w:sz w:val="26"/>
          <w:szCs w:val="26"/>
        </w:rPr>
        <w:t>.</w:t>
      </w:r>
      <w:r w:rsidRPr="000279AA">
        <w:rPr>
          <w:sz w:val="26"/>
          <w:szCs w:val="26"/>
        </w:rPr>
        <w:t xml:space="preserve"> Должность федеральной государственной гражданской службы (далее </w:t>
      </w:r>
      <w:r w:rsidR="00E4551B">
        <w:rPr>
          <w:sz w:val="26"/>
          <w:szCs w:val="26"/>
        </w:rPr>
        <w:t>соответственн</w:t>
      </w:r>
      <w:proofErr w:type="gramStart"/>
      <w:r w:rsidR="00E4551B">
        <w:rPr>
          <w:sz w:val="26"/>
          <w:szCs w:val="26"/>
        </w:rPr>
        <w:t>о</w:t>
      </w:r>
      <w:r w:rsidRPr="000279AA">
        <w:rPr>
          <w:sz w:val="26"/>
          <w:szCs w:val="26"/>
        </w:rPr>
        <w:t>-</w:t>
      </w:r>
      <w:proofErr w:type="gramEnd"/>
      <w:r w:rsidRPr="000279AA">
        <w:rPr>
          <w:sz w:val="26"/>
          <w:szCs w:val="26"/>
        </w:rPr>
        <w:t xml:space="preserve"> гражданская служба</w:t>
      </w:r>
      <w:r w:rsidR="00E4551B">
        <w:rPr>
          <w:sz w:val="26"/>
          <w:szCs w:val="26"/>
        </w:rPr>
        <w:t>, должность</w:t>
      </w:r>
      <w:r w:rsidRPr="000279AA">
        <w:rPr>
          <w:sz w:val="26"/>
          <w:szCs w:val="26"/>
        </w:rPr>
        <w:t>)</w:t>
      </w:r>
      <w:r w:rsidR="00721195" w:rsidRPr="000279AA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 </w:t>
      </w:r>
      <w:r w:rsidR="00FE3A9E" w:rsidRPr="000279AA">
        <w:rPr>
          <w:sz w:val="26"/>
          <w:szCs w:val="26"/>
        </w:rPr>
        <w:t xml:space="preserve">отдела камеральных проверок №1 Межрайонной </w:t>
      </w:r>
      <w:r w:rsidR="00FE3A9E" w:rsidRPr="000279AA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="004A3437" w:rsidRPr="000279AA">
        <w:rPr>
          <w:sz w:val="26"/>
          <w:szCs w:val="26"/>
        </w:rPr>
        <w:t xml:space="preserve"> (далее – </w:t>
      </w:r>
      <w:r w:rsidR="00BD303B">
        <w:rPr>
          <w:bCs/>
          <w:sz w:val="26"/>
          <w:szCs w:val="26"/>
        </w:rPr>
        <w:t>главный</w:t>
      </w:r>
      <w:r w:rsidR="000279AA" w:rsidRPr="000279AA">
        <w:rPr>
          <w:bCs/>
          <w:sz w:val="26"/>
          <w:szCs w:val="26"/>
        </w:rPr>
        <w:t xml:space="preserve"> </w:t>
      </w:r>
      <w:r w:rsidR="000279AA">
        <w:rPr>
          <w:bCs/>
          <w:sz w:val="26"/>
          <w:szCs w:val="26"/>
        </w:rPr>
        <w:t>государственный налоговый инспектор</w:t>
      </w:r>
      <w:r w:rsidR="00FE3A9E" w:rsidRPr="000279AA">
        <w:rPr>
          <w:sz w:val="26"/>
          <w:szCs w:val="26"/>
        </w:rPr>
        <w:t xml:space="preserve">) относится </w:t>
      </w:r>
      <w:r w:rsidR="000279AA" w:rsidRPr="000279AA">
        <w:rPr>
          <w:sz w:val="26"/>
          <w:szCs w:val="26"/>
        </w:rPr>
        <w:t xml:space="preserve">к </w:t>
      </w:r>
      <w:r w:rsidR="006F2E5E">
        <w:rPr>
          <w:sz w:val="26"/>
          <w:szCs w:val="26"/>
        </w:rPr>
        <w:t>ведущей</w:t>
      </w:r>
      <w:r w:rsidR="000279AA" w:rsidRPr="000279AA">
        <w:rPr>
          <w:b/>
          <w:color w:val="FF0000"/>
          <w:sz w:val="26"/>
          <w:szCs w:val="26"/>
        </w:rPr>
        <w:t xml:space="preserve"> </w:t>
      </w:r>
      <w:r w:rsidR="000279AA" w:rsidRPr="000279AA">
        <w:rPr>
          <w:sz w:val="26"/>
          <w:szCs w:val="26"/>
        </w:rPr>
        <w:t>группе должностей гражданской службы категории</w:t>
      </w:r>
      <w:r w:rsidR="007964A4">
        <w:rPr>
          <w:sz w:val="26"/>
          <w:szCs w:val="26"/>
        </w:rPr>
        <w:t xml:space="preserve"> " специалисты</w:t>
      </w:r>
      <w:r w:rsidR="000279AA" w:rsidRPr="000279AA">
        <w:rPr>
          <w:sz w:val="26"/>
          <w:szCs w:val="26"/>
        </w:rPr>
        <w:t>"</w:t>
      </w:r>
      <w:r w:rsidR="000279AA" w:rsidRPr="00E36280">
        <w:rPr>
          <w:szCs w:val="26"/>
        </w:rPr>
        <w:t>.</w:t>
      </w:r>
    </w:p>
    <w:p w:rsidR="00FE3A9E" w:rsidRPr="00665398" w:rsidRDefault="00FE3A9E" w:rsidP="00311036">
      <w:pPr>
        <w:snapToGrid w:val="0"/>
        <w:ind w:firstLine="708"/>
        <w:rPr>
          <w:bCs/>
          <w:sz w:val="26"/>
          <w:szCs w:val="26"/>
        </w:rPr>
      </w:pPr>
      <w:r w:rsidRPr="00665398">
        <w:rPr>
          <w:sz w:val="26"/>
          <w:szCs w:val="26"/>
        </w:rPr>
        <w:t xml:space="preserve">Регистрационный номер (код) должности - </w:t>
      </w:r>
      <w:r w:rsidR="00B37D2A">
        <w:rPr>
          <w:sz w:val="26"/>
          <w:szCs w:val="26"/>
        </w:rPr>
        <w:t>11</w:t>
      </w:r>
      <w:r w:rsidR="00BD303B">
        <w:rPr>
          <w:sz w:val="26"/>
          <w:szCs w:val="26"/>
        </w:rPr>
        <w:t>-3-3-094</w:t>
      </w:r>
      <w:r w:rsidRPr="00665398">
        <w:rPr>
          <w:bCs/>
          <w:sz w:val="26"/>
          <w:szCs w:val="26"/>
        </w:rPr>
        <w:t>.</w:t>
      </w:r>
    </w:p>
    <w:p w:rsidR="00E51D53" w:rsidRPr="00665398" w:rsidRDefault="00D775AF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2</w:t>
      </w:r>
      <w:r w:rsidR="00404A27" w:rsidRPr="00665398">
        <w:rPr>
          <w:sz w:val="26"/>
          <w:szCs w:val="26"/>
        </w:rPr>
        <w:t>. Область профессиональной служебной деятельности</w:t>
      </w:r>
      <w:r w:rsidR="00A735E0" w:rsidRPr="00665398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</w:t>
      </w:r>
      <w:r w:rsidR="00404A27" w:rsidRPr="00665398">
        <w:rPr>
          <w:sz w:val="26"/>
          <w:szCs w:val="26"/>
        </w:rPr>
        <w:t>:</w:t>
      </w:r>
      <w:r w:rsidR="008404B3" w:rsidRPr="00665398">
        <w:rPr>
          <w:sz w:val="26"/>
          <w:szCs w:val="26"/>
        </w:rPr>
        <w:t xml:space="preserve"> </w:t>
      </w:r>
      <w:r w:rsidR="00C17055" w:rsidRPr="00665398">
        <w:rPr>
          <w:sz w:val="26"/>
          <w:szCs w:val="26"/>
        </w:rPr>
        <w:t>регулирование налоговой деятельности</w:t>
      </w:r>
      <w:r w:rsidR="008404B3" w:rsidRPr="00665398">
        <w:rPr>
          <w:sz w:val="26"/>
          <w:szCs w:val="26"/>
        </w:rPr>
        <w:t>.</w:t>
      </w:r>
    </w:p>
    <w:p w:rsidR="00E51D53" w:rsidRPr="00665398" w:rsidRDefault="00E51D53" w:rsidP="006063DA">
      <w:pPr>
        <w:tabs>
          <w:tab w:val="left" w:pos="4953"/>
        </w:tabs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3. Вид профессиональной служ</w:t>
      </w:r>
      <w:r w:rsidR="00176692" w:rsidRPr="00665398">
        <w:rPr>
          <w:sz w:val="26"/>
          <w:szCs w:val="26"/>
        </w:rPr>
        <w:t xml:space="preserve">ебной деятельности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 </w:t>
      </w:r>
      <w:r w:rsidRPr="00665398">
        <w:rPr>
          <w:sz w:val="26"/>
          <w:szCs w:val="26"/>
        </w:rPr>
        <w:t>отдела камеральных проверок №</w:t>
      </w:r>
      <w:r w:rsidR="001B7BE7" w:rsidRPr="00665398">
        <w:rPr>
          <w:sz w:val="26"/>
          <w:szCs w:val="26"/>
        </w:rPr>
        <w:t xml:space="preserve"> 1</w:t>
      </w:r>
      <w:r w:rsidR="006F2E5E" w:rsidRPr="006F2E5E">
        <w:rPr>
          <w:sz w:val="26"/>
          <w:szCs w:val="26"/>
        </w:rPr>
        <w:t>:</w:t>
      </w:r>
      <w:r w:rsidR="001B7BE7" w:rsidRPr="00665398">
        <w:rPr>
          <w:bCs/>
          <w:sz w:val="26"/>
          <w:szCs w:val="26"/>
        </w:rPr>
        <w:t xml:space="preserve"> </w:t>
      </w:r>
      <w:r w:rsidR="006063DA" w:rsidRPr="00665398">
        <w:rPr>
          <w:sz w:val="26"/>
          <w:szCs w:val="26"/>
        </w:rPr>
        <w:t>Осуществление налогового контроля</w:t>
      </w:r>
      <w:r w:rsidRPr="00665398">
        <w:rPr>
          <w:sz w:val="26"/>
          <w:szCs w:val="26"/>
        </w:rPr>
        <w:t>.</w:t>
      </w:r>
    </w:p>
    <w:p w:rsidR="00FE3A9E" w:rsidRPr="00665398" w:rsidRDefault="00404A27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4. </w:t>
      </w:r>
      <w:r w:rsidR="00FE3A9E" w:rsidRPr="00665398">
        <w:rPr>
          <w:sz w:val="26"/>
          <w:szCs w:val="26"/>
        </w:rPr>
        <w:t>Назначение на должность и освобож</w:t>
      </w:r>
      <w:r w:rsidR="004A3437" w:rsidRPr="00665398">
        <w:rPr>
          <w:sz w:val="26"/>
          <w:szCs w:val="26"/>
        </w:rPr>
        <w:t xml:space="preserve">дение от должности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</w:t>
      </w:r>
      <w:r w:rsidR="00FE3A9E" w:rsidRPr="00665398">
        <w:rPr>
          <w:sz w:val="26"/>
          <w:szCs w:val="26"/>
        </w:rPr>
        <w:t xml:space="preserve"> осуществляются приказом начальника Межрайонной </w:t>
      </w:r>
      <w:r w:rsidR="00FE3A9E" w:rsidRPr="00665398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="00FE3A9E" w:rsidRPr="00665398">
        <w:rPr>
          <w:sz w:val="26"/>
          <w:szCs w:val="26"/>
        </w:rPr>
        <w:t xml:space="preserve"> (далее - Инспекция).</w:t>
      </w:r>
    </w:p>
    <w:p w:rsidR="00404A27" w:rsidRPr="00665398" w:rsidRDefault="00A735E0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5.</w:t>
      </w:r>
      <w:r w:rsidR="000B2063" w:rsidRPr="00665398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Главный</w:t>
      </w:r>
      <w:r w:rsidR="000279AA" w:rsidRPr="000279AA">
        <w:rPr>
          <w:bCs/>
          <w:sz w:val="26"/>
          <w:szCs w:val="26"/>
        </w:rPr>
        <w:t xml:space="preserve"> </w:t>
      </w:r>
      <w:r w:rsidR="000279AA">
        <w:rPr>
          <w:bCs/>
          <w:sz w:val="26"/>
          <w:szCs w:val="26"/>
        </w:rPr>
        <w:t>государственный налоговый инспектор</w:t>
      </w:r>
      <w:r w:rsidR="000279AA" w:rsidRPr="000279AA">
        <w:rPr>
          <w:bCs/>
          <w:sz w:val="26"/>
          <w:szCs w:val="26"/>
        </w:rPr>
        <w:t xml:space="preserve"> </w:t>
      </w:r>
      <w:r w:rsidR="00FE3A9E" w:rsidRPr="00665398">
        <w:rPr>
          <w:sz w:val="26"/>
          <w:szCs w:val="26"/>
        </w:rPr>
        <w:t>непосредственно подчиняется начальнику отдела.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665398" w:rsidRDefault="00404A27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гражданской службы </w:t>
      </w:r>
    </w:p>
    <w:p w:rsidR="000B2063" w:rsidRPr="00665398" w:rsidRDefault="000B2063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0084F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 Для замещения должности </w:t>
      </w:r>
      <w:r w:rsidR="00BD303B">
        <w:rPr>
          <w:bCs/>
          <w:sz w:val="26"/>
          <w:szCs w:val="26"/>
        </w:rPr>
        <w:t>главный</w:t>
      </w:r>
      <w:r w:rsidR="00BD303B" w:rsidRPr="000279AA">
        <w:rPr>
          <w:bCs/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государственный налоговый инспектор</w:t>
      </w:r>
      <w:r w:rsidR="00BD303B" w:rsidRPr="000279AA">
        <w:rPr>
          <w:bCs/>
          <w:sz w:val="26"/>
          <w:szCs w:val="26"/>
        </w:rPr>
        <w:t xml:space="preserve"> </w:t>
      </w:r>
      <w:r w:rsidRPr="00665398">
        <w:rPr>
          <w:sz w:val="26"/>
          <w:szCs w:val="26"/>
        </w:rPr>
        <w:t>устан</w:t>
      </w:r>
      <w:r w:rsidR="000B2063" w:rsidRPr="00665398">
        <w:rPr>
          <w:sz w:val="26"/>
          <w:szCs w:val="26"/>
        </w:rPr>
        <w:t xml:space="preserve">авливаются следующие </w:t>
      </w:r>
      <w:r w:rsidR="00E4551B">
        <w:rPr>
          <w:sz w:val="26"/>
          <w:szCs w:val="26"/>
        </w:rPr>
        <w:t>квалификационные требования</w:t>
      </w:r>
      <w:r w:rsidR="000B2063" w:rsidRPr="00665398">
        <w:rPr>
          <w:sz w:val="26"/>
          <w:szCs w:val="26"/>
        </w:rPr>
        <w:t>:</w:t>
      </w:r>
      <w:r w:rsidR="0070084F" w:rsidRPr="00665398">
        <w:rPr>
          <w:sz w:val="26"/>
          <w:szCs w:val="26"/>
        </w:rPr>
        <w:t xml:space="preserve"> </w:t>
      </w:r>
    </w:p>
    <w:p w:rsidR="0070378E" w:rsidRPr="00665398" w:rsidRDefault="0070084F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6.1. Наличие </w:t>
      </w:r>
      <w:r w:rsidR="00BD303B">
        <w:rPr>
          <w:sz w:val="26"/>
          <w:szCs w:val="26"/>
        </w:rPr>
        <w:t xml:space="preserve">высшего </w:t>
      </w:r>
      <w:r w:rsidR="00D27507" w:rsidRPr="00665398">
        <w:rPr>
          <w:sz w:val="26"/>
          <w:szCs w:val="26"/>
        </w:rPr>
        <w:t>образования</w:t>
      </w:r>
      <w:r w:rsidR="0070378E" w:rsidRPr="00665398">
        <w:rPr>
          <w:sz w:val="26"/>
          <w:szCs w:val="26"/>
        </w:rPr>
        <w:t>.</w:t>
      </w:r>
    </w:p>
    <w:p w:rsidR="007964A4" w:rsidRDefault="006A0AC4" w:rsidP="007964A4">
      <w:pPr>
        <w:widowControl w:val="0"/>
        <w:ind w:firstLine="708"/>
        <w:jc w:val="both"/>
        <w:rPr>
          <w:bCs/>
          <w:sz w:val="26"/>
          <w:szCs w:val="26"/>
        </w:rPr>
      </w:pPr>
      <w:r w:rsidRPr="00665398">
        <w:rPr>
          <w:spacing w:val="-2"/>
          <w:sz w:val="26"/>
          <w:szCs w:val="26"/>
        </w:rPr>
        <w:t>6.2. </w:t>
      </w:r>
      <w:r w:rsidRPr="0066539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4551B" w:rsidRDefault="00E4551B" w:rsidP="007964A4">
      <w:pPr>
        <w:widowControl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6.3. Профессиональный уровень:</w:t>
      </w:r>
    </w:p>
    <w:p w:rsidR="006248CB" w:rsidRPr="007964A4" w:rsidRDefault="006A0AC4" w:rsidP="007964A4">
      <w:pPr>
        <w:widowControl w:val="0"/>
        <w:ind w:firstLine="708"/>
        <w:jc w:val="both"/>
        <w:rPr>
          <w:spacing w:val="-2"/>
          <w:sz w:val="26"/>
          <w:szCs w:val="26"/>
        </w:rPr>
      </w:pPr>
      <w:proofErr w:type="gramStart"/>
      <w:r w:rsidRPr="00665398">
        <w:rPr>
          <w:sz w:val="26"/>
          <w:szCs w:val="26"/>
        </w:rPr>
        <w:t>6.3.</w:t>
      </w:r>
      <w:r w:rsidR="00E4551B">
        <w:rPr>
          <w:sz w:val="26"/>
          <w:szCs w:val="26"/>
        </w:rPr>
        <w:t>1</w:t>
      </w:r>
      <w:r w:rsidRPr="00665398">
        <w:rPr>
          <w:sz w:val="26"/>
          <w:szCs w:val="26"/>
        </w:rPr>
        <w:t xml:space="preserve"> Наличие базовых знаний: </w:t>
      </w:r>
      <w:r w:rsidR="006248CB" w:rsidRPr="00665398">
        <w:rPr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6248CB" w:rsidRPr="00665398">
          <w:rPr>
            <w:sz w:val="26"/>
            <w:szCs w:val="26"/>
          </w:rPr>
          <w:t>2003 г</w:t>
        </w:r>
      </w:smartTag>
      <w:r w:rsidR="006248CB" w:rsidRPr="00665398">
        <w:rPr>
          <w:sz w:val="26"/>
          <w:szCs w:val="26"/>
        </w:rPr>
        <w:t xml:space="preserve">. № 58-ФЗ «О системе государственной службы Российской Федерации», </w:t>
      </w:r>
      <w:r w:rsidR="006248CB" w:rsidRPr="00665398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248CB" w:rsidRPr="00665398">
          <w:rPr>
            <w:sz w:val="26"/>
            <w:szCs w:val="26"/>
          </w:rPr>
          <w:t>2004 г</w:t>
        </w:r>
      </w:smartTag>
      <w:r w:rsidR="006248CB" w:rsidRPr="00665398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6248CB" w:rsidRPr="00665398">
          <w:rPr>
            <w:sz w:val="26"/>
            <w:szCs w:val="26"/>
          </w:rPr>
          <w:t>2008 г</w:t>
        </w:r>
      </w:smartTag>
      <w:r w:rsidR="006248CB" w:rsidRPr="00665398">
        <w:rPr>
          <w:sz w:val="26"/>
          <w:szCs w:val="26"/>
        </w:rPr>
        <w:t>. № 273-ФЗ «О противодействии коррупции»;</w:t>
      </w:r>
      <w:proofErr w:type="gramEnd"/>
      <w:r w:rsidR="006248CB" w:rsidRPr="00665398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6A0AC4" w:rsidRPr="00665398" w:rsidRDefault="006A0AC4" w:rsidP="00B33864">
      <w:pPr>
        <w:widowControl w:val="0"/>
        <w:ind w:firstLine="708"/>
        <w:jc w:val="both"/>
        <w:rPr>
          <w:sz w:val="26"/>
          <w:szCs w:val="26"/>
        </w:rPr>
      </w:pPr>
    </w:p>
    <w:p w:rsidR="003F665B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3.2</w:t>
      </w:r>
      <w:r w:rsidRPr="00665398">
        <w:rPr>
          <w:sz w:val="26"/>
          <w:szCs w:val="26"/>
        </w:rPr>
        <w:t xml:space="preserve">. </w:t>
      </w:r>
      <w:r w:rsidR="0070378E" w:rsidRPr="00665398">
        <w:rPr>
          <w:sz w:val="26"/>
          <w:szCs w:val="26"/>
        </w:rPr>
        <w:t>Наличие профессиональных знаний:</w:t>
      </w:r>
    </w:p>
    <w:p w:rsidR="00FB1B04" w:rsidRPr="00665398" w:rsidRDefault="00404A27" w:rsidP="00B33864">
      <w:pPr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</w:t>
      </w:r>
      <w:r w:rsidRPr="00665398">
        <w:rPr>
          <w:sz w:val="26"/>
          <w:szCs w:val="26"/>
        </w:rPr>
        <w:t>.</w:t>
      </w:r>
      <w:r w:rsidR="00480827">
        <w:rPr>
          <w:sz w:val="26"/>
          <w:szCs w:val="26"/>
        </w:rPr>
        <w:t>2</w:t>
      </w:r>
      <w:r w:rsidRPr="00665398">
        <w:rPr>
          <w:sz w:val="26"/>
          <w:szCs w:val="26"/>
        </w:rPr>
        <w:t>.</w:t>
      </w:r>
      <w:r w:rsidR="00480827">
        <w:rPr>
          <w:sz w:val="26"/>
          <w:szCs w:val="26"/>
        </w:rPr>
        <w:t>1.</w:t>
      </w:r>
      <w:r w:rsidRPr="00665398">
        <w:rPr>
          <w:sz w:val="26"/>
          <w:szCs w:val="26"/>
        </w:rPr>
        <w:t xml:space="preserve"> </w:t>
      </w:r>
      <w:r w:rsidR="005C16CA" w:rsidRPr="00665398">
        <w:rPr>
          <w:sz w:val="26"/>
          <w:szCs w:val="26"/>
        </w:rPr>
        <w:t>В сфере законодательства Российской Федерации:</w:t>
      </w:r>
      <w:r w:rsidR="000B2063" w:rsidRPr="00665398">
        <w:rPr>
          <w:sz w:val="26"/>
          <w:szCs w:val="26"/>
        </w:rPr>
        <w:t xml:space="preserve"> 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 xml:space="preserve">Налоговый кодекс Российской Федерации 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 xml:space="preserve">Бюджетный кодекс Российской Федерации 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551890">
          <w:rPr>
            <w:color w:val="000000"/>
            <w:sz w:val="26"/>
            <w:szCs w:val="26"/>
            <w:lang w:bidi="en-US"/>
          </w:rPr>
          <w:t>1991 г</w:t>
        </w:r>
      </w:smartTag>
      <w:r w:rsidRPr="00551890">
        <w:rPr>
          <w:color w:val="000000"/>
          <w:sz w:val="26"/>
          <w:szCs w:val="26"/>
          <w:lang w:bidi="en-US"/>
        </w:rPr>
        <w:t>. № 943-1 «О налоговых органах Российской Федерации»;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Федеральный закон от 27.07.2004 N 79-ФЗ «О государственной гражданской службе Российской Федерации»;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Федеральный закон от 25.12.2008 N 273-ФЗ «О противодействии коррупции»;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551890">
          <w:rPr>
            <w:color w:val="000000"/>
            <w:sz w:val="26"/>
            <w:szCs w:val="26"/>
            <w:lang w:bidi="en-US"/>
          </w:rPr>
          <w:t>2012 г</w:t>
        </w:r>
      </w:smartTag>
      <w:r w:rsidRPr="00551890">
        <w:rPr>
          <w:color w:val="000000"/>
          <w:sz w:val="26"/>
          <w:szCs w:val="26"/>
          <w:lang w:bidi="en-US"/>
        </w:rPr>
        <w:t>. № 601 «Об основных направлениях совершенствования системы государственного управления»;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2019¬2021 годы»;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551890">
          <w:rPr>
            <w:color w:val="000000"/>
            <w:sz w:val="26"/>
            <w:szCs w:val="26"/>
            <w:lang w:bidi="en-US"/>
          </w:rPr>
          <w:t>2004 г</w:t>
        </w:r>
      </w:smartTag>
      <w:r w:rsidRPr="00551890">
        <w:rPr>
          <w:color w:val="000000"/>
          <w:sz w:val="26"/>
          <w:szCs w:val="26"/>
          <w:lang w:bidi="en-US"/>
        </w:rPr>
        <w:t>. № 506 «Об утверждении Положения о Федеральной налоговой службе»;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proofErr w:type="gramStart"/>
      <w:r w:rsidRPr="00551890">
        <w:rPr>
          <w:color w:val="000000"/>
          <w:sz w:val="26"/>
          <w:szCs w:val="26"/>
          <w:lang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551890">
        <w:rPr>
          <w:color w:val="000000"/>
          <w:sz w:val="26"/>
          <w:szCs w:val="26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proofErr w:type="gramStart"/>
      <w:r w:rsidRPr="00551890">
        <w:rPr>
          <w:color w:val="000000"/>
          <w:sz w:val="26"/>
          <w:szCs w:val="26"/>
          <w:lang w:bidi="en-US"/>
        </w:rPr>
        <w:t>Приказ ФНС России от 18.06.2018 N ММВ-7-4/394@ "О внесении изменений в Порядок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органах, утвержденный приказом ФНС России от 10 июля 2017 г. N ММВ-7-4/540@" (Зарегистрировано в Минюсте России 10.07.2018 N 51579);</w:t>
      </w:r>
      <w:proofErr w:type="gramEnd"/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 xml:space="preserve">Приказ ФНС России от 29.12.2016 N ММВ-7-14/729@ «Об утверждении сроков и периода размещения, порядка формирования и размещения на официальном сайте Федеральной </w:t>
      </w:r>
      <w:r w:rsidRPr="00551890">
        <w:rPr>
          <w:color w:val="000000"/>
          <w:sz w:val="26"/>
          <w:szCs w:val="26"/>
          <w:lang w:bidi="en-US"/>
        </w:rPr>
        <w:lastRenderedPageBreak/>
        <w:t>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Приказ ФНС России от 15.02.2012 N 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Приказ ФНС России от 06.02.2019 N ММВ-7-10/49@ "О внесении изменений в Перечень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хранения, утвержденный приказом ФНС России от 15.02.2012 N ММВ-7-10/88@"</w:t>
      </w:r>
    </w:p>
    <w:p w:rsidR="00551890" w:rsidRPr="00551890" w:rsidRDefault="00551890" w:rsidP="00551890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  <w:lang w:bidi="en-US"/>
        </w:rPr>
      </w:pPr>
      <w:r w:rsidRPr="00551890">
        <w:rPr>
          <w:color w:val="000000"/>
          <w:sz w:val="26"/>
          <w:szCs w:val="26"/>
          <w:lang w:bidi="en-US"/>
        </w:rPr>
        <w:t>Приказ ФНС России от 01.09.2017 N ММВ-7-10/707@ «Об утверждении Порядка организации централизованного хранения документов»;</w:t>
      </w:r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proofErr w:type="gramStart"/>
      <w:r w:rsidRPr="00551890">
        <w:rPr>
          <w:sz w:val="26"/>
          <w:szCs w:val="26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551890">
          <w:rPr>
            <w:sz w:val="26"/>
            <w:szCs w:val="26"/>
            <w:lang w:bidi="en-US"/>
          </w:rPr>
          <w:t>2012 г</w:t>
        </w:r>
      </w:smartTag>
      <w:r w:rsidRPr="00551890">
        <w:rPr>
          <w:sz w:val="26"/>
          <w:szCs w:val="26"/>
          <w:lang w:bidi="en-US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51890" w:rsidRPr="00551890" w:rsidRDefault="00551890" w:rsidP="00551890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r w:rsidRPr="00551890">
        <w:rPr>
          <w:sz w:val="26"/>
          <w:szCs w:val="26"/>
          <w:lang w:bidi="en-US"/>
        </w:rPr>
        <w:t xml:space="preserve">Приказ ФНС </w:t>
      </w:r>
      <w:r w:rsidRPr="00551890">
        <w:rPr>
          <w:bCs/>
          <w:sz w:val="26"/>
          <w:szCs w:val="26"/>
          <w:lang w:bidi="en-US"/>
        </w:rPr>
        <w:t>Российской Федерации</w:t>
      </w:r>
      <w:r w:rsidRPr="00551890">
        <w:rPr>
          <w:sz w:val="26"/>
          <w:szCs w:val="26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551890">
          <w:rPr>
            <w:sz w:val="26"/>
            <w:szCs w:val="26"/>
            <w:lang w:bidi="en-US"/>
          </w:rPr>
          <w:t>2011 г</w:t>
        </w:r>
      </w:smartTag>
      <w:r w:rsidRPr="00551890">
        <w:rPr>
          <w:sz w:val="26"/>
          <w:szCs w:val="26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51890" w:rsidRPr="00551890" w:rsidRDefault="00551890" w:rsidP="00551890">
      <w:pPr>
        <w:snapToGrid w:val="0"/>
        <w:jc w:val="both"/>
        <w:rPr>
          <w:sz w:val="26"/>
          <w:szCs w:val="26"/>
          <w:lang w:bidi="en-US"/>
        </w:rPr>
      </w:pPr>
      <w:r w:rsidRPr="00551890">
        <w:rPr>
          <w:sz w:val="26"/>
          <w:szCs w:val="26"/>
          <w:lang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551890">
          <w:rPr>
            <w:sz w:val="26"/>
            <w:szCs w:val="26"/>
            <w:lang w:bidi="en-US"/>
          </w:rPr>
          <w:t>2003 г</w:t>
        </w:r>
      </w:smartTag>
      <w:r w:rsidRPr="00551890">
        <w:rPr>
          <w:sz w:val="26"/>
          <w:szCs w:val="26"/>
          <w:lang w:bidi="en-US"/>
        </w:rPr>
        <w:t>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51890" w:rsidRPr="00551890" w:rsidRDefault="00551890" w:rsidP="00551890">
      <w:pPr>
        <w:snapToGrid w:val="0"/>
        <w:jc w:val="both"/>
        <w:rPr>
          <w:sz w:val="26"/>
          <w:szCs w:val="26"/>
          <w:lang w:bidi="en-US"/>
        </w:rPr>
      </w:pPr>
      <w:r w:rsidRPr="00551890">
        <w:rPr>
          <w:sz w:val="26"/>
          <w:szCs w:val="26"/>
          <w:lang w:bidi="en-US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51890" w:rsidRPr="00551890" w:rsidRDefault="00551890" w:rsidP="00551890">
      <w:pPr>
        <w:snapToGrid w:val="0"/>
        <w:jc w:val="both"/>
        <w:rPr>
          <w:sz w:val="26"/>
          <w:szCs w:val="26"/>
          <w:lang w:bidi="en-US"/>
        </w:rPr>
      </w:pPr>
      <w:r w:rsidRPr="00551890">
        <w:rPr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51890" w:rsidRPr="00551890" w:rsidRDefault="00551890" w:rsidP="00551890">
      <w:pPr>
        <w:snapToGrid w:val="0"/>
        <w:jc w:val="both"/>
        <w:rPr>
          <w:sz w:val="26"/>
          <w:szCs w:val="26"/>
          <w:lang w:bidi="en-US"/>
        </w:rPr>
      </w:pPr>
      <w:r w:rsidRPr="00551890">
        <w:rPr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51890" w:rsidRDefault="00551890" w:rsidP="00551890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bidi="en-US"/>
        </w:rPr>
      </w:pPr>
      <w:r w:rsidRPr="00551890">
        <w:rPr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6F2E5E" w:rsidRPr="00B37D2A" w:rsidRDefault="006F2E5E" w:rsidP="006F2E5E">
      <w:pPr>
        <w:jc w:val="both"/>
        <w:rPr>
          <w:sz w:val="26"/>
          <w:szCs w:val="26"/>
        </w:rPr>
      </w:pPr>
      <w:r w:rsidRPr="00665398">
        <w:rPr>
          <w:sz w:val="26"/>
          <w:szCs w:val="26"/>
        </w:rPr>
        <w:tab/>
      </w:r>
      <w:r>
        <w:rPr>
          <w:sz w:val="26"/>
          <w:szCs w:val="26"/>
        </w:rPr>
        <w:t>Главный государственный налоговый инспектор</w:t>
      </w:r>
      <w:r w:rsidRPr="00665398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</w:t>
      </w:r>
      <w:r w:rsidRPr="00665398">
        <w:rPr>
          <w:sz w:val="26"/>
          <w:szCs w:val="26"/>
        </w:rPr>
        <w:t>.2.</w:t>
      </w:r>
      <w:r w:rsidR="00480827">
        <w:rPr>
          <w:sz w:val="26"/>
          <w:szCs w:val="26"/>
        </w:rPr>
        <w:t>2.</w:t>
      </w:r>
      <w:r w:rsidRPr="00665398">
        <w:rPr>
          <w:sz w:val="26"/>
          <w:szCs w:val="26"/>
        </w:rPr>
        <w:t xml:space="preserve"> Иные профессиональные знания: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понятие «налоговый контроль»;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и сроки проведения камеральных проверок;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и сроки рассмотрения материалов налоговой проверки;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досудебного урегулирования налоговых споров;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осуществления мероприятий налогового контроля при проведении камеральных налоговых проверок;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требования к составлению акта камеральной проверки;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lastRenderedPageBreak/>
        <w:t>- схемы ухода от налогов;</w:t>
      </w:r>
    </w:p>
    <w:p w:rsidR="006F2E5E" w:rsidRPr="00903FC6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F2E5E">
        <w:rPr>
          <w:sz w:val="26"/>
          <w:szCs w:val="26"/>
          <w:lang w:bidi="en-US"/>
        </w:rPr>
        <w:t xml:space="preserve">- </w:t>
      </w:r>
      <w:r w:rsidRPr="00665398">
        <w:rPr>
          <w:sz w:val="26"/>
          <w:szCs w:val="26"/>
          <w:lang w:bidi="en-US"/>
        </w:rPr>
        <w:t>порядок определения налогооблагаемой базы.</w:t>
      </w:r>
    </w:p>
    <w:p w:rsidR="006F2E5E" w:rsidRPr="00665398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</w:t>
      </w:r>
      <w:r w:rsidRPr="00665398">
        <w:rPr>
          <w:sz w:val="26"/>
          <w:szCs w:val="26"/>
        </w:rPr>
        <w:t>.</w:t>
      </w:r>
      <w:r w:rsidR="00480827">
        <w:rPr>
          <w:sz w:val="26"/>
          <w:szCs w:val="26"/>
        </w:rPr>
        <w:t>3.3.</w:t>
      </w:r>
      <w:r w:rsidRPr="00665398">
        <w:rPr>
          <w:sz w:val="26"/>
          <w:szCs w:val="26"/>
        </w:rPr>
        <w:t xml:space="preserve"> Наличие функциональных знаний: </w:t>
      </w:r>
    </w:p>
    <w:p w:rsidR="006F2E5E" w:rsidRPr="00665398" w:rsidRDefault="006F2E5E" w:rsidP="006F2E5E">
      <w:pPr>
        <w:framePr w:hSpace="180" w:wrap="around" w:vAnchor="text" w:hAnchor="text" w:y="1"/>
        <w:ind w:firstLine="702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6F2E5E" w:rsidRPr="00665398" w:rsidRDefault="006F2E5E" w:rsidP="006F2E5E">
      <w:pPr>
        <w:framePr w:hSpace="180" w:wrap="around" w:vAnchor="text" w:hAnchor="text" w:y="1"/>
        <w:ind w:firstLine="702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F2E5E" w:rsidRPr="00C926D8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7964A4" w:rsidRDefault="006F2E5E" w:rsidP="007964A4">
      <w:pPr>
        <w:pStyle w:val="Doc-0"/>
        <w:spacing w:line="240" w:lineRule="auto"/>
        <w:ind w:left="0"/>
        <w:rPr>
          <w:sz w:val="26"/>
          <w:szCs w:val="26"/>
        </w:rPr>
      </w:pPr>
      <w:r w:rsidRPr="004B1C33">
        <w:rPr>
          <w:sz w:val="26"/>
          <w:szCs w:val="26"/>
        </w:rPr>
        <w:t>6.</w:t>
      </w:r>
      <w:r w:rsidR="00480827">
        <w:rPr>
          <w:sz w:val="26"/>
          <w:szCs w:val="26"/>
        </w:rPr>
        <w:t>3.4</w:t>
      </w:r>
      <w:r w:rsidRPr="004B1C33">
        <w:rPr>
          <w:sz w:val="26"/>
          <w:szCs w:val="26"/>
        </w:rPr>
        <w:t xml:space="preserve">. </w:t>
      </w:r>
      <w:r w:rsidR="007964A4" w:rsidRPr="00AA2E4D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7964A4">
        <w:rPr>
          <w:sz w:val="26"/>
          <w:szCs w:val="26"/>
        </w:rPr>
        <w:t xml:space="preserve">, </w:t>
      </w:r>
      <w:r w:rsidR="007964A4" w:rsidRPr="00E95D6C">
        <w:rPr>
          <w:sz w:val="26"/>
          <w:szCs w:val="26"/>
        </w:rPr>
        <w:t>умение руководить подчиненными, эффективно планировать, организовывать работу</w:t>
      </w:r>
      <w:r w:rsidR="007964A4">
        <w:rPr>
          <w:sz w:val="26"/>
          <w:szCs w:val="26"/>
        </w:rPr>
        <w:t xml:space="preserve"> и контролировать ее выполнение,</w:t>
      </w:r>
      <w:r w:rsidR="007964A4" w:rsidRPr="00E95D6C">
        <w:rPr>
          <w:sz w:val="26"/>
          <w:szCs w:val="26"/>
        </w:rPr>
        <w:t> умение оперативно принимать и реализовывать управленческие решения.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3.5</w:t>
      </w:r>
      <w:r w:rsidRPr="00665398">
        <w:rPr>
          <w:sz w:val="26"/>
          <w:szCs w:val="26"/>
        </w:rPr>
        <w:t>. Наличие профессиональных умений</w:t>
      </w:r>
      <w:r w:rsidRPr="00665398">
        <w:rPr>
          <w:i/>
          <w:sz w:val="26"/>
          <w:szCs w:val="26"/>
        </w:rPr>
        <w:t xml:space="preserve">: </w:t>
      </w:r>
    </w:p>
    <w:p w:rsidR="006F2E5E" w:rsidRDefault="006F2E5E" w:rsidP="006F2E5E">
      <w:pPr>
        <w:pStyle w:val="ad"/>
        <w:widowControl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>
        <w:rPr>
          <w:rFonts w:ascii="Times New Roman" w:eastAsia="Times New Roman" w:hAnsi="Times New Roman"/>
          <w:sz w:val="26"/>
          <w:szCs w:val="26"/>
          <w:lang w:bidi="en-US"/>
        </w:rPr>
        <w:t xml:space="preserve">- </w:t>
      </w:r>
      <w:r w:rsidRPr="00665398">
        <w:rPr>
          <w:rFonts w:ascii="Times New Roman" w:eastAsia="Times New Roman" w:hAnsi="Times New Roman"/>
          <w:sz w:val="26"/>
          <w:szCs w:val="26"/>
          <w:lang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3.6</w:t>
      </w:r>
      <w:r w:rsidRPr="00665398">
        <w:rPr>
          <w:sz w:val="26"/>
          <w:szCs w:val="26"/>
        </w:rPr>
        <w:t>. Наличие функциональных умений: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outlineLvl w:val="1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- п</w:t>
      </w:r>
      <w:r w:rsidRPr="00665398">
        <w:rPr>
          <w:rFonts w:eastAsia="Calibri"/>
          <w:color w:val="000000"/>
          <w:sz w:val="26"/>
          <w:szCs w:val="26"/>
          <w:lang w:eastAsia="en-US"/>
        </w:rPr>
        <w:t>роведение плановой документарной (камеральной) проверки (обследования)</w:t>
      </w:r>
    </w:p>
    <w:p w:rsidR="00665398" w:rsidRPr="00665398" w:rsidRDefault="00665398" w:rsidP="00404A27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6"/>
          <w:szCs w:val="26"/>
          <w:lang w:eastAsia="en-US"/>
        </w:rPr>
      </w:pPr>
    </w:p>
    <w:p w:rsidR="00404A27" w:rsidRPr="00665398" w:rsidRDefault="004808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C7B4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7. Основные права и обязанности</w:t>
      </w:r>
      <w:r w:rsidR="00A735E0" w:rsidRPr="00665398">
        <w:rPr>
          <w:sz w:val="26"/>
          <w:szCs w:val="26"/>
        </w:rPr>
        <w:t xml:space="preserve"> </w:t>
      </w:r>
      <w:r w:rsidR="00B37D2A">
        <w:rPr>
          <w:bCs/>
          <w:sz w:val="26"/>
          <w:szCs w:val="26"/>
        </w:rPr>
        <w:t>главного</w:t>
      </w:r>
      <w:r w:rsidR="00BD303B" w:rsidRPr="000279AA">
        <w:rPr>
          <w:bCs/>
          <w:sz w:val="26"/>
          <w:szCs w:val="26"/>
        </w:rPr>
        <w:t xml:space="preserve"> </w:t>
      </w:r>
      <w:r w:rsidR="00B37D2A">
        <w:rPr>
          <w:bCs/>
          <w:sz w:val="26"/>
          <w:szCs w:val="26"/>
        </w:rPr>
        <w:t>государственного налогового</w:t>
      </w:r>
      <w:r w:rsidR="00BD303B">
        <w:rPr>
          <w:bCs/>
          <w:sz w:val="26"/>
          <w:szCs w:val="26"/>
        </w:rPr>
        <w:t xml:space="preserve"> инспектор</w:t>
      </w:r>
      <w:r w:rsidR="00B37D2A">
        <w:rPr>
          <w:bCs/>
          <w:sz w:val="26"/>
          <w:szCs w:val="26"/>
        </w:rPr>
        <w:t>а</w:t>
      </w:r>
      <w:r w:rsidR="00AC1AEF" w:rsidRPr="00665398">
        <w:rPr>
          <w:sz w:val="26"/>
          <w:szCs w:val="26"/>
        </w:rPr>
        <w:t xml:space="preserve">, </w:t>
      </w:r>
      <w:r w:rsidRPr="00665398">
        <w:rPr>
          <w:sz w:val="26"/>
          <w:szCs w:val="26"/>
        </w:rPr>
        <w:t xml:space="preserve">а также </w:t>
      </w:r>
      <w:r w:rsidR="00480827">
        <w:rPr>
          <w:sz w:val="26"/>
          <w:szCs w:val="26"/>
        </w:rPr>
        <w:t xml:space="preserve">ограничения, запреты и требования </w:t>
      </w:r>
      <w:r w:rsidRPr="00665398">
        <w:rPr>
          <w:sz w:val="26"/>
          <w:szCs w:val="26"/>
        </w:rPr>
        <w:t xml:space="preserve">установлены </w:t>
      </w:r>
      <w:hyperlink r:id="rId8" w:history="1">
        <w:r w:rsidRPr="00665398">
          <w:rPr>
            <w:sz w:val="26"/>
            <w:szCs w:val="26"/>
          </w:rPr>
          <w:t xml:space="preserve">статьями </w:t>
        </w:r>
      </w:hyperlink>
      <w:hyperlink r:id="rId9" w:history="1">
        <w:r w:rsidRPr="00665398">
          <w:rPr>
            <w:sz w:val="26"/>
            <w:szCs w:val="26"/>
          </w:rPr>
          <w:t>15</w:t>
        </w:r>
      </w:hyperlink>
      <w:r w:rsidR="00480827">
        <w:rPr>
          <w:sz w:val="26"/>
          <w:szCs w:val="26"/>
        </w:rPr>
        <w:t>-</w:t>
      </w:r>
      <w:hyperlink r:id="rId10" w:history="1">
        <w:r w:rsidRPr="00665398">
          <w:rPr>
            <w:sz w:val="26"/>
            <w:szCs w:val="26"/>
          </w:rPr>
          <w:t>18</w:t>
        </w:r>
      </w:hyperlink>
      <w:r w:rsidR="00480827">
        <w:rPr>
          <w:sz w:val="26"/>
          <w:szCs w:val="26"/>
        </w:rPr>
        <w:t>, 20, 20.1, 20.2, 20.3</w:t>
      </w:r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665398">
        <w:rPr>
          <w:sz w:val="26"/>
          <w:szCs w:val="26"/>
        </w:rPr>
        <w:t xml:space="preserve"> (далее – Федеральный закон)</w:t>
      </w:r>
      <w:r w:rsidRPr="00665398">
        <w:rPr>
          <w:sz w:val="26"/>
          <w:szCs w:val="26"/>
        </w:rPr>
        <w:t>.</w:t>
      </w:r>
    </w:p>
    <w:p w:rsidR="00E46761" w:rsidRPr="0034116E" w:rsidRDefault="00404A27" w:rsidP="0034116E">
      <w:pPr>
        <w:ind w:firstLine="72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8. В целях реализации задач и функций,</w:t>
      </w:r>
      <w:r w:rsidR="004C7B44" w:rsidRPr="00665398">
        <w:rPr>
          <w:sz w:val="26"/>
          <w:szCs w:val="26"/>
        </w:rPr>
        <w:t xml:space="preserve"> </w:t>
      </w:r>
      <w:r w:rsidRPr="00665398">
        <w:rPr>
          <w:sz w:val="26"/>
          <w:szCs w:val="26"/>
        </w:rPr>
        <w:t xml:space="preserve"> возложенных на </w:t>
      </w:r>
      <w:r w:rsidR="00056007" w:rsidRPr="00665398">
        <w:rPr>
          <w:sz w:val="26"/>
          <w:szCs w:val="26"/>
        </w:rPr>
        <w:t xml:space="preserve">отдел </w:t>
      </w:r>
      <w:r w:rsidR="006F2E5E">
        <w:rPr>
          <w:sz w:val="26"/>
          <w:szCs w:val="26"/>
        </w:rPr>
        <w:t>камеральных проверок № 1</w:t>
      </w:r>
      <w:r w:rsidR="004C7B44" w:rsidRPr="00665398">
        <w:rPr>
          <w:sz w:val="26"/>
          <w:szCs w:val="26"/>
        </w:rPr>
        <w:t>,</w:t>
      </w:r>
      <w:r w:rsidRPr="00665398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главный</w:t>
      </w:r>
      <w:r w:rsidR="00BD303B" w:rsidRPr="000279AA">
        <w:rPr>
          <w:bCs/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государственный налоговый инспектор</w:t>
      </w:r>
      <w:r w:rsidR="00BD303B" w:rsidRPr="00665398">
        <w:rPr>
          <w:sz w:val="26"/>
          <w:szCs w:val="26"/>
        </w:rPr>
        <w:t xml:space="preserve"> </w:t>
      </w:r>
      <w:r w:rsidRPr="00665398">
        <w:rPr>
          <w:sz w:val="26"/>
          <w:szCs w:val="26"/>
        </w:rPr>
        <w:t xml:space="preserve">обязан: 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8.1</w:t>
      </w:r>
      <w:r w:rsidR="007F59E7" w:rsidRPr="007F59E7">
        <w:rPr>
          <w:rFonts w:eastAsia="Calibri"/>
          <w:sz w:val="26"/>
          <w:szCs w:val="26"/>
          <w:lang w:eastAsia="en-US"/>
        </w:rPr>
        <w:t>.</w:t>
      </w:r>
      <w:r w:rsidRPr="00E46761">
        <w:rPr>
          <w:rFonts w:eastAsia="Calibri"/>
          <w:sz w:val="26"/>
          <w:szCs w:val="26"/>
          <w:lang w:eastAsia="en-US"/>
        </w:rPr>
        <w:t xml:space="preserve"> Исходя из задач и функций, определенных вышеперечисленными нормативными правовыми актами на </w:t>
      </w:r>
      <w:r w:rsidR="00BD303B">
        <w:rPr>
          <w:bCs/>
          <w:sz w:val="26"/>
          <w:szCs w:val="26"/>
        </w:rPr>
        <w:t>главного</w:t>
      </w:r>
      <w:r w:rsidR="00BD303B" w:rsidRPr="000279AA">
        <w:rPr>
          <w:bCs/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государственного налогового инспектора</w:t>
      </w:r>
      <w:r w:rsidR="00BD303B" w:rsidRPr="00E46761">
        <w:rPr>
          <w:rFonts w:eastAsia="Calibri"/>
          <w:sz w:val="26"/>
          <w:szCs w:val="26"/>
          <w:lang w:eastAsia="en-US"/>
        </w:rPr>
        <w:t xml:space="preserve"> </w:t>
      </w:r>
      <w:r w:rsidRPr="00E46761">
        <w:rPr>
          <w:rFonts w:eastAsia="Calibri"/>
          <w:sz w:val="26"/>
          <w:szCs w:val="26"/>
          <w:lang w:eastAsia="en-US"/>
        </w:rPr>
        <w:t xml:space="preserve">возлагается: </w:t>
      </w:r>
    </w:p>
    <w:p w:rsidR="00613C90" w:rsidRPr="00551890" w:rsidRDefault="00672FCD" w:rsidP="00BF0A3A">
      <w:pPr>
        <w:widowControl w:val="0"/>
        <w:suppressAutoHyphens/>
        <w:snapToGrid w:val="0"/>
        <w:ind w:right="21" w:firstLine="708"/>
        <w:jc w:val="both"/>
        <w:rPr>
          <w:bCs/>
          <w:sz w:val="26"/>
          <w:szCs w:val="26"/>
          <w:lang w:eastAsia="ar-SA"/>
        </w:rPr>
      </w:pPr>
      <w:proofErr w:type="gramStart"/>
      <w:r>
        <w:rPr>
          <w:rFonts w:eastAsia="Calibri"/>
          <w:sz w:val="26"/>
          <w:szCs w:val="26"/>
          <w:lang w:eastAsia="en-US"/>
        </w:rPr>
        <w:t>8</w:t>
      </w:r>
      <w:r w:rsidRPr="00672FCD">
        <w:rPr>
          <w:rFonts w:eastAsia="Calibri"/>
          <w:sz w:val="26"/>
          <w:szCs w:val="26"/>
          <w:lang w:eastAsia="en-US"/>
        </w:rPr>
        <w:t xml:space="preserve">.1.1. </w:t>
      </w:r>
      <w:r w:rsidR="00BF0A3A">
        <w:rPr>
          <w:bCs/>
          <w:sz w:val="26"/>
          <w:szCs w:val="26"/>
          <w:lang w:eastAsia="ar-SA"/>
        </w:rPr>
        <w:t>проводить  камеральные</w:t>
      </w:r>
      <w:r w:rsidRPr="00665398">
        <w:rPr>
          <w:bCs/>
          <w:sz w:val="26"/>
          <w:szCs w:val="26"/>
          <w:lang w:eastAsia="ar-SA"/>
        </w:rPr>
        <w:t xml:space="preserve"> проверки </w:t>
      </w:r>
      <w:r w:rsidR="00551890">
        <w:rPr>
          <w:bCs/>
          <w:sz w:val="26"/>
          <w:szCs w:val="26"/>
          <w:lang w:eastAsia="ar-SA"/>
        </w:rPr>
        <w:t>деклараций по налогу на добавленную стоимость</w:t>
      </w:r>
      <w:r w:rsidR="003871A1">
        <w:rPr>
          <w:bCs/>
          <w:sz w:val="26"/>
          <w:szCs w:val="26"/>
          <w:lang w:eastAsia="ar-SA"/>
        </w:rPr>
        <w:t>, акциза</w:t>
      </w:r>
      <w:r w:rsidR="00551890">
        <w:rPr>
          <w:bCs/>
          <w:sz w:val="26"/>
          <w:szCs w:val="26"/>
          <w:lang w:eastAsia="ar-SA"/>
        </w:rPr>
        <w:t xml:space="preserve"> </w:t>
      </w:r>
      <w:r w:rsidR="00BF0A3A" w:rsidRPr="00665398">
        <w:rPr>
          <w:bCs/>
          <w:sz w:val="26"/>
          <w:szCs w:val="26"/>
          <w:lang w:eastAsia="ar-SA"/>
        </w:rPr>
        <w:t xml:space="preserve">в соответствии со статьями 31, 32, 82, 88 Налогового Кодекса </w:t>
      </w:r>
      <w:r w:rsidR="00551890">
        <w:rPr>
          <w:bCs/>
          <w:sz w:val="26"/>
          <w:szCs w:val="26"/>
          <w:lang w:eastAsia="ar-SA"/>
        </w:rPr>
        <w:t>Р</w:t>
      </w:r>
      <w:r w:rsidR="00BF0A3A" w:rsidRPr="00665398">
        <w:rPr>
          <w:bCs/>
          <w:sz w:val="26"/>
          <w:szCs w:val="26"/>
          <w:lang w:eastAsia="ar-SA"/>
        </w:rPr>
        <w:t>оссийской Федерации</w:t>
      </w:r>
      <w:r w:rsidR="00551890">
        <w:rPr>
          <w:bCs/>
          <w:sz w:val="26"/>
          <w:szCs w:val="26"/>
          <w:lang w:eastAsia="ar-SA"/>
        </w:rPr>
        <w:t xml:space="preserve"> </w:t>
      </w:r>
      <w:r w:rsidRPr="00665398">
        <w:rPr>
          <w:bCs/>
          <w:sz w:val="26"/>
          <w:szCs w:val="26"/>
          <w:lang w:eastAsia="ar-SA"/>
        </w:rPr>
        <w:t xml:space="preserve">в целях обеспечения контроля за соблюдением налогоплательщиками законодательства о налогах и сборах, </w:t>
      </w:r>
      <w:r w:rsidR="00551890">
        <w:rPr>
          <w:bCs/>
          <w:sz w:val="26"/>
          <w:szCs w:val="26"/>
          <w:lang w:eastAsia="ar-SA"/>
        </w:rPr>
        <w:t xml:space="preserve">а также </w:t>
      </w:r>
      <w:r w:rsidRPr="00665398">
        <w:rPr>
          <w:bCs/>
          <w:sz w:val="26"/>
          <w:szCs w:val="26"/>
          <w:lang w:eastAsia="ar-SA"/>
        </w:rPr>
        <w:t>выявления и предотвращения налоговых правонарушений</w:t>
      </w:r>
      <w:r w:rsidRPr="00672FCD">
        <w:rPr>
          <w:bCs/>
          <w:sz w:val="26"/>
          <w:szCs w:val="26"/>
          <w:lang w:eastAsia="ar-SA"/>
        </w:rPr>
        <w:t xml:space="preserve"> </w:t>
      </w:r>
      <w:r w:rsidR="00551890">
        <w:rPr>
          <w:bCs/>
          <w:sz w:val="26"/>
          <w:szCs w:val="26"/>
          <w:lang w:eastAsia="ar-SA"/>
        </w:rPr>
        <w:t xml:space="preserve"> </w:t>
      </w:r>
      <w:r w:rsidRPr="00665398">
        <w:rPr>
          <w:bCs/>
          <w:sz w:val="26"/>
          <w:szCs w:val="26"/>
          <w:lang w:eastAsia="ar-SA"/>
        </w:rPr>
        <w:t xml:space="preserve">с учетом сроков и требований статьи 100, 101, 101.4 </w:t>
      </w:r>
      <w:r w:rsidR="00551890">
        <w:rPr>
          <w:bCs/>
          <w:sz w:val="26"/>
          <w:szCs w:val="26"/>
          <w:lang w:eastAsia="ar-SA"/>
        </w:rPr>
        <w:t>Налогового Кодекса Р</w:t>
      </w:r>
      <w:r w:rsidR="00BF0A3A" w:rsidRPr="00665398">
        <w:rPr>
          <w:bCs/>
          <w:sz w:val="26"/>
          <w:szCs w:val="26"/>
          <w:lang w:eastAsia="ar-SA"/>
        </w:rPr>
        <w:t>оссийской Федерации</w:t>
      </w:r>
      <w:r w:rsidR="00551890" w:rsidRPr="00551890">
        <w:rPr>
          <w:bCs/>
          <w:sz w:val="26"/>
          <w:szCs w:val="26"/>
          <w:lang w:eastAsia="ar-SA"/>
        </w:rPr>
        <w:t>;</w:t>
      </w:r>
      <w:proofErr w:type="gramEnd"/>
    </w:p>
    <w:p w:rsidR="0034116E" w:rsidRPr="0034116E" w:rsidRDefault="0034116E" w:rsidP="0034116E">
      <w:pPr>
        <w:tabs>
          <w:tab w:val="left" w:pos="360"/>
        </w:tabs>
        <w:jc w:val="both"/>
        <w:rPr>
          <w:bCs/>
          <w:sz w:val="26"/>
          <w:szCs w:val="26"/>
          <w:lang w:eastAsia="ar-SA"/>
        </w:rPr>
      </w:pPr>
      <w:r>
        <w:rPr>
          <w:bCs/>
          <w:sz w:val="26"/>
          <w:szCs w:val="26"/>
          <w:lang w:eastAsia="ar-SA"/>
        </w:rPr>
        <w:tab/>
      </w:r>
      <w:r>
        <w:rPr>
          <w:bCs/>
          <w:sz w:val="26"/>
          <w:szCs w:val="26"/>
          <w:lang w:eastAsia="ar-SA"/>
        </w:rPr>
        <w:tab/>
        <w:t>8</w:t>
      </w:r>
      <w:r w:rsidRPr="0034116E">
        <w:rPr>
          <w:bCs/>
          <w:sz w:val="26"/>
          <w:szCs w:val="26"/>
          <w:lang w:eastAsia="ar-SA"/>
        </w:rPr>
        <w:t>.1.2.</w:t>
      </w:r>
      <w:r>
        <w:rPr>
          <w:bCs/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>п</w:t>
      </w:r>
      <w:r w:rsidRPr="00665398">
        <w:rPr>
          <w:sz w:val="26"/>
          <w:szCs w:val="26"/>
          <w:lang w:eastAsia="ar-SA"/>
        </w:rPr>
        <w:t>ри проведении кам</w:t>
      </w:r>
      <w:r w:rsidRPr="00551890">
        <w:rPr>
          <w:sz w:val="26"/>
          <w:szCs w:val="26"/>
          <w:lang w:eastAsia="ar-SA"/>
        </w:rPr>
        <w:t>е</w:t>
      </w:r>
      <w:r w:rsidRPr="00665398">
        <w:rPr>
          <w:sz w:val="26"/>
          <w:szCs w:val="26"/>
          <w:lang w:eastAsia="ar-SA"/>
        </w:rPr>
        <w:t xml:space="preserve">ральных проверок </w:t>
      </w:r>
      <w:r>
        <w:rPr>
          <w:sz w:val="26"/>
          <w:szCs w:val="26"/>
          <w:lang w:eastAsia="ar-SA"/>
        </w:rPr>
        <w:t xml:space="preserve">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вопросов для направления требований и сообщений налогоплательщику</w:t>
      </w:r>
      <w:r>
        <w:rPr>
          <w:bCs/>
          <w:sz w:val="26"/>
          <w:szCs w:val="26"/>
          <w:lang w:eastAsia="ar-SA"/>
        </w:rPr>
        <w:t>,</w:t>
      </w:r>
      <w:r>
        <w:rPr>
          <w:sz w:val="26"/>
          <w:szCs w:val="26"/>
          <w:lang w:eastAsia="ar-SA"/>
        </w:rPr>
        <w:t xml:space="preserve">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документов необходимых для истребования у налогоплательщика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контрольных мероприятий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анализировать</w:t>
      </w:r>
      <w:r w:rsidRPr="00665398">
        <w:rPr>
          <w:bCs/>
          <w:sz w:val="26"/>
          <w:szCs w:val="26"/>
          <w:lang w:eastAsia="ar-SA"/>
        </w:rPr>
        <w:t xml:space="preserve"> полученные пояснения, документы, результаты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необходимость выполнения дополнительных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наличие (отсутствие) нарушений законодательства о налогах и сборах</w:t>
      </w:r>
      <w:r w:rsidRPr="0034116E">
        <w:rPr>
          <w:bCs/>
          <w:sz w:val="26"/>
          <w:szCs w:val="26"/>
          <w:lang w:eastAsia="ar-SA"/>
        </w:rPr>
        <w:t>;</w:t>
      </w:r>
    </w:p>
    <w:p w:rsidR="0034116E" w:rsidRDefault="0034116E" w:rsidP="0034116E">
      <w:pPr>
        <w:tabs>
          <w:tab w:val="left" w:pos="360"/>
        </w:tabs>
        <w:jc w:val="both"/>
        <w:rPr>
          <w:sz w:val="26"/>
          <w:szCs w:val="26"/>
        </w:rPr>
      </w:pPr>
      <w:r w:rsidRPr="00803EFB">
        <w:rPr>
          <w:sz w:val="26"/>
          <w:szCs w:val="26"/>
        </w:rPr>
        <w:tab/>
      </w:r>
      <w:r w:rsidRPr="00803EFB">
        <w:rPr>
          <w:sz w:val="26"/>
          <w:szCs w:val="26"/>
        </w:rPr>
        <w:tab/>
      </w:r>
      <w:r w:rsidRPr="0034116E">
        <w:rPr>
          <w:sz w:val="26"/>
          <w:szCs w:val="26"/>
        </w:rPr>
        <w:t>8.1.3.</w:t>
      </w:r>
      <w:r w:rsidR="00551890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665398">
        <w:rPr>
          <w:sz w:val="26"/>
          <w:szCs w:val="26"/>
        </w:rPr>
        <w:t>существлять контроль по вопросам организации проведения камеральных налоговых проверок для достоверного формирования информационных ресурсов и статистической отчетности по форме 2-НК, по форме ВП, отчетности с индексом «5» и другой статистической налоговой отчетности, по направлению деятельности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  проведение мероприятий налогового контроля в рамках камеральных налоговых проверок, а также вне рамок налоговых проверок в отношении участников схем уклонения от налогообложения: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.1 </w:t>
      </w:r>
      <w:r w:rsidR="00551890">
        <w:rPr>
          <w:rFonts w:eastAsia="Calibri"/>
          <w:sz w:val="26"/>
          <w:szCs w:val="26"/>
          <w:lang w:eastAsia="en-US"/>
        </w:rPr>
        <w:t xml:space="preserve"> </w:t>
      </w:r>
      <w:r w:rsidR="008C6533" w:rsidRPr="008C6533">
        <w:rPr>
          <w:rFonts w:eastAsia="Calibri"/>
          <w:sz w:val="26"/>
          <w:szCs w:val="26"/>
          <w:lang w:eastAsia="en-US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.2 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.3</w:t>
      </w:r>
      <w:r w:rsidR="00551890">
        <w:rPr>
          <w:rFonts w:eastAsia="Calibri"/>
          <w:sz w:val="26"/>
          <w:szCs w:val="26"/>
          <w:lang w:eastAsia="en-US"/>
        </w:rPr>
        <w:t xml:space="preserve"> 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.4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риски).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.5 корректно устанавливать участников схем уклонения от налогообложения.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.6 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сроки.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.7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по сбору качественной доказательной базы в ходе проведения налоговых проверок.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.8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контроля.</w:t>
      </w:r>
    </w:p>
    <w:p w:rsid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.9 своевременно и качественно составлять и направлять заключения по проведенным мероприятиям налогового контроля в отношении участников схем уклонения от налогообложения.</w:t>
      </w:r>
    </w:p>
    <w:p w:rsidR="00FC4628" w:rsidRPr="00FC4628" w:rsidRDefault="00FC4628" w:rsidP="00FC462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C4628">
        <w:rPr>
          <w:rFonts w:eastAsia="Calibri"/>
          <w:sz w:val="26"/>
          <w:szCs w:val="26"/>
          <w:lang w:eastAsia="en-US"/>
        </w:rPr>
        <w:t>8.1.4.10 проведение мероприятий налогового контроля как в рамках камеральных налоговых проверок, а также вне рамок налоговых проверок в отношении участников схем уклонения от налогообложения,</w:t>
      </w:r>
      <w:r w:rsidR="00636A0C">
        <w:rPr>
          <w:rFonts w:eastAsia="Calibri"/>
          <w:sz w:val="26"/>
          <w:szCs w:val="26"/>
          <w:lang w:eastAsia="en-US"/>
        </w:rPr>
        <w:t xml:space="preserve"> в том числе включенных в ФРПВ</w:t>
      </w:r>
    </w:p>
    <w:p w:rsidR="00E46761" w:rsidRPr="00E46761" w:rsidRDefault="0034116E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5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проводить самоконтроль по вопросам, отнесенным к компетенции отдела. </w:t>
      </w:r>
    </w:p>
    <w:p w:rsidR="00E46761" w:rsidRPr="00E46761" w:rsidRDefault="0034116E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6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7</w:t>
      </w:r>
      <w:r w:rsidR="00E46761" w:rsidRPr="00E46761">
        <w:rPr>
          <w:rFonts w:eastAsia="Calibri"/>
          <w:sz w:val="26"/>
          <w:szCs w:val="26"/>
          <w:lang w:eastAsia="en-US"/>
        </w:rPr>
        <w:t> 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хранение.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</w:t>
      </w:r>
      <w:r w:rsidR="007F59E7">
        <w:rPr>
          <w:rFonts w:eastAsia="Calibri"/>
          <w:sz w:val="26"/>
          <w:szCs w:val="26"/>
          <w:lang w:eastAsia="en-US"/>
        </w:rPr>
        <w:t>.1.</w:t>
      </w:r>
      <w:r w:rsidR="00551890">
        <w:rPr>
          <w:rFonts w:eastAsia="Calibri"/>
          <w:sz w:val="26"/>
          <w:szCs w:val="26"/>
          <w:lang w:eastAsia="en-US"/>
        </w:rPr>
        <w:t>8</w:t>
      </w:r>
      <w:r w:rsidRPr="00E46761">
        <w:rPr>
          <w:rFonts w:eastAsia="Calibri"/>
          <w:sz w:val="26"/>
          <w:szCs w:val="26"/>
          <w:lang w:eastAsia="en-US"/>
        </w:rPr>
        <w:t> 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9</w:t>
      </w:r>
      <w:r w:rsidR="00E46761" w:rsidRPr="00E46761">
        <w:rPr>
          <w:rFonts w:eastAsia="Calibri"/>
          <w:sz w:val="26"/>
          <w:szCs w:val="26"/>
          <w:lang w:eastAsia="en-US"/>
        </w:rPr>
        <w:t> 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8.1.1</w:t>
      </w:r>
      <w:r w:rsidR="00551890">
        <w:rPr>
          <w:rFonts w:eastAsia="Calibri"/>
          <w:sz w:val="26"/>
          <w:szCs w:val="26"/>
          <w:lang w:eastAsia="en-US"/>
        </w:rPr>
        <w:t>0</w:t>
      </w:r>
      <w:r w:rsidR="00E46761" w:rsidRPr="00E46761">
        <w:rPr>
          <w:rFonts w:eastAsia="Calibri"/>
          <w:sz w:val="26"/>
          <w:szCs w:val="26"/>
          <w:lang w:eastAsia="en-US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1</w:t>
      </w:r>
      <w:r w:rsidR="00E46761" w:rsidRPr="00E46761">
        <w:rPr>
          <w:rFonts w:eastAsia="Calibri"/>
          <w:sz w:val="26"/>
          <w:szCs w:val="26"/>
          <w:lang w:eastAsia="en-US"/>
        </w:rPr>
        <w:t> 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2</w:t>
      </w:r>
      <w:r w:rsidR="00E46761" w:rsidRPr="00E46761">
        <w:rPr>
          <w:rFonts w:eastAsia="Calibri"/>
          <w:sz w:val="26"/>
          <w:szCs w:val="26"/>
          <w:lang w:eastAsia="en-US"/>
        </w:rPr>
        <w:t> 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3</w:t>
      </w:r>
      <w:r w:rsidR="00E46761" w:rsidRPr="00E46761">
        <w:rPr>
          <w:rFonts w:eastAsia="Calibri"/>
          <w:sz w:val="26"/>
          <w:szCs w:val="26"/>
          <w:lang w:eastAsia="en-US"/>
        </w:rPr>
        <w:t> 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4</w:t>
      </w:r>
      <w:r w:rsidR="00E46761" w:rsidRPr="00E46761">
        <w:rPr>
          <w:rFonts w:eastAsia="Calibri"/>
          <w:sz w:val="26"/>
          <w:szCs w:val="26"/>
          <w:lang w:eastAsia="en-US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E46761" w:rsidRPr="00E46761" w:rsidRDefault="007F59E7" w:rsidP="006F2E5E">
      <w:pPr>
        <w:tabs>
          <w:tab w:val="left" w:pos="0"/>
        </w:tabs>
        <w:autoSpaceDE w:val="0"/>
        <w:autoSpaceDN w:val="0"/>
        <w:adjustRightInd w:val="0"/>
        <w:spacing w:after="200"/>
        <w:ind w:firstLine="720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5</w:t>
      </w:r>
      <w:r w:rsidR="00E46761" w:rsidRPr="00E46761">
        <w:rPr>
          <w:rFonts w:eastAsia="Calibri"/>
          <w:sz w:val="26"/>
          <w:szCs w:val="26"/>
          <w:lang w:eastAsia="en-US"/>
        </w:rPr>
        <w:t> 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E46761" w:rsidRPr="00E46761" w:rsidRDefault="007F59E7" w:rsidP="006F2E5E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6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в целях обеспечения эффективной работы </w:t>
      </w:r>
      <w:r w:rsidR="00B17383">
        <w:rPr>
          <w:rFonts w:eastAsia="Calibri"/>
          <w:sz w:val="26"/>
          <w:szCs w:val="26"/>
          <w:lang w:eastAsia="en-US"/>
        </w:rPr>
        <w:t>Инспекции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7</w:t>
      </w:r>
      <w:r w:rsidR="00E46761" w:rsidRPr="00E46761">
        <w:rPr>
          <w:rFonts w:eastAsia="Calibri"/>
          <w:sz w:val="26"/>
          <w:szCs w:val="26"/>
          <w:lang w:eastAsia="en-US"/>
        </w:rPr>
        <w:t> при исполнении должностных обязанностей соблюдать права и законные интересы граждан и организаций;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8.1</w:t>
      </w:r>
      <w:r w:rsidR="007F59E7">
        <w:rPr>
          <w:rFonts w:eastAsia="Calibri"/>
          <w:sz w:val="26"/>
          <w:szCs w:val="26"/>
          <w:lang w:eastAsia="en-US"/>
        </w:rPr>
        <w:t>.1</w:t>
      </w:r>
      <w:r w:rsidR="00551890">
        <w:rPr>
          <w:rFonts w:eastAsia="Calibri"/>
          <w:sz w:val="26"/>
          <w:szCs w:val="26"/>
          <w:lang w:eastAsia="en-US"/>
        </w:rPr>
        <w:t>8</w:t>
      </w:r>
      <w:r w:rsidRPr="00E46761">
        <w:rPr>
          <w:rFonts w:eastAsia="Calibri"/>
          <w:sz w:val="26"/>
          <w:szCs w:val="26"/>
          <w:lang w:eastAsia="en-US"/>
        </w:rPr>
        <w:t>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</w:t>
      </w:r>
      <w:r w:rsidR="00551890">
        <w:rPr>
          <w:rFonts w:eastAsia="Calibri"/>
          <w:sz w:val="26"/>
          <w:szCs w:val="26"/>
          <w:lang w:eastAsia="en-US"/>
        </w:rPr>
        <w:t>.19</w:t>
      </w:r>
      <w:r w:rsidR="00E46761" w:rsidRPr="00E46761">
        <w:rPr>
          <w:rFonts w:eastAsia="Calibri"/>
          <w:sz w:val="26"/>
          <w:szCs w:val="26"/>
          <w:lang w:eastAsia="en-US"/>
        </w:rPr>
        <w:t> 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0</w:t>
      </w:r>
      <w:r w:rsidR="00E46761" w:rsidRPr="00E46761">
        <w:rPr>
          <w:rFonts w:eastAsia="Calibri"/>
          <w:sz w:val="26"/>
          <w:szCs w:val="26"/>
          <w:lang w:eastAsia="en-US"/>
        </w:rPr>
        <w:t>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1</w:t>
      </w:r>
      <w:r w:rsidR="00E46761" w:rsidRPr="00E46761">
        <w:rPr>
          <w:rFonts w:eastAsia="Calibri"/>
          <w:sz w:val="26"/>
          <w:szCs w:val="26"/>
          <w:lang w:eastAsia="en-US"/>
        </w:rPr>
        <w:t> поддерживать уровень квалификации, необходимый для надлежащего выполнения данных обязанностей;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2</w:t>
      </w:r>
      <w:r w:rsidR="00E46761" w:rsidRPr="00E46761">
        <w:rPr>
          <w:rFonts w:eastAsia="Calibri"/>
          <w:sz w:val="26"/>
          <w:szCs w:val="26"/>
          <w:lang w:eastAsia="en-US"/>
        </w:rPr>
        <w:t> соблюдать правила и нормы охраны труда и техники безопасности;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3</w:t>
      </w:r>
      <w:r w:rsidR="00E46761" w:rsidRPr="00E46761">
        <w:rPr>
          <w:rFonts w:eastAsia="Calibri"/>
          <w:sz w:val="26"/>
          <w:szCs w:val="26"/>
          <w:lang w:eastAsia="en-US"/>
        </w:rPr>
        <w:t>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4</w:t>
      </w:r>
      <w:r w:rsidR="0034116E" w:rsidRPr="0034116E">
        <w:rPr>
          <w:rFonts w:eastAsia="Calibri"/>
          <w:sz w:val="26"/>
          <w:szCs w:val="26"/>
          <w:lang w:eastAsia="en-US"/>
        </w:rPr>
        <w:t xml:space="preserve"> 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16E" w:rsidRDefault="0034116E" w:rsidP="0034116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</w:t>
      </w:r>
      <w:r w:rsidR="007F59E7">
        <w:rPr>
          <w:rFonts w:eastAsia="Calibri"/>
          <w:sz w:val="26"/>
          <w:szCs w:val="26"/>
          <w:lang w:eastAsia="en-US"/>
        </w:rPr>
        <w:t>.1.2</w:t>
      </w:r>
      <w:r w:rsidR="00472F9D">
        <w:rPr>
          <w:rFonts w:eastAsia="Calibri"/>
          <w:sz w:val="26"/>
          <w:szCs w:val="26"/>
          <w:lang w:eastAsia="en-US"/>
        </w:rPr>
        <w:t>5</w:t>
      </w:r>
      <w:r w:rsidRPr="0034116E">
        <w:rPr>
          <w:rFonts w:eastAsia="Calibri"/>
          <w:sz w:val="26"/>
          <w:szCs w:val="26"/>
          <w:lang w:eastAsia="en-US"/>
        </w:rPr>
        <w:t xml:space="preserve">. </w:t>
      </w:r>
      <w:r w:rsidRPr="00E46761">
        <w:rPr>
          <w:rFonts w:eastAsia="Calibri"/>
          <w:sz w:val="26"/>
          <w:szCs w:val="26"/>
          <w:lang w:eastAsia="en-US"/>
        </w:rPr>
        <w:t>взаимодействовать с отделами Инспекции по вопросам, о</w:t>
      </w:r>
      <w:r w:rsidR="00FC4628">
        <w:rPr>
          <w:rFonts w:eastAsia="Calibri"/>
          <w:sz w:val="26"/>
          <w:szCs w:val="26"/>
          <w:lang w:eastAsia="en-US"/>
        </w:rPr>
        <w:t>тнесенным к компетенции отдела.</w:t>
      </w:r>
    </w:p>
    <w:p w:rsidR="003871A1" w:rsidRPr="00871BA3" w:rsidRDefault="003871A1" w:rsidP="003871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71BA3">
        <w:rPr>
          <w:rFonts w:eastAsia="Calibri"/>
          <w:sz w:val="26"/>
          <w:szCs w:val="26"/>
          <w:lang w:eastAsia="en-US"/>
        </w:rPr>
        <w:t>8.1.26.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3871A1" w:rsidRPr="00871BA3" w:rsidRDefault="003871A1" w:rsidP="003871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71BA3">
        <w:rPr>
          <w:rFonts w:eastAsia="Calibri"/>
          <w:szCs w:val="26"/>
          <w:lang w:eastAsia="en-US"/>
        </w:rPr>
        <w:t xml:space="preserve">8.1.27. </w:t>
      </w:r>
      <w:r w:rsidRPr="00871BA3">
        <w:rPr>
          <w:rFonts w:eastAsia="Calibri"/>
          <w:sz w:val="26"/>
          <w:szCs w:val="26"/>
          <w:lang w:eastAsia="en-US"/>
        </w:rPr>
        <w:t>осуществлять мероприятия в соответствии с методическими рекомендациями по исключение организаций из ЕГРЮЛ.</w:t>
      </w:r>
    </w:p>
    <w:p w:rsidR="00E46761" w:rsidRPr="00E46761" w:rsidRDefault="00E46761" w:rsidP="00E46761">
      <w:pPr>
        <w:ind w:firstLine="709"/>
        <w:jc w:val="both"/>
        <w:rPr>
          <w:sz w:val="26"/>
          <w:szCs w:val="26"/>
        </w:rPr>
      </w:pPr>
      <w:r w:rsidRPr="00E46761">
        <w:rPr>
          <w:bCs/>
          <w:sz w:val="26"/>
          <w:szCs w:val="26"/>
        </w:rPr>
        <w:lastRenderedPageBreak/>
        <w:t>8.2. Выполнять соответствующие технологические процессы ФНС России, закрепленные за отделом камеральных проверок № 1 (в том числе при тестировании программного обеспечения, при проведении пилотных проектов, при опытной эксплуатации и в ходе промышленной эксплуатации программного обеспечения);</w:t>
      </w:r>
    </w:p>
    <w:p w:rsidR="00E46761" w:rsidRPr="00E46761" w:rsidRDefault="00E46761" w:rsidP="00E46761">
      <w:pPr>
        <w:ind w:firstLine="709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8.2.1. изучать и применять в работе инструкции на рабочие места сотрудников отдела камеральных проверок № 1,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8.2.3 по вопросам исполнения технологических процессов взаимодействовать с технологами по соответствующим направлениям;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8.2.4. соблюдать порядок работы пользователей с сайтами технической поддержки ФКУ «Налог-Сервис» ФНС Росс</w:t>
      </w:r>
      <w:proofErr w:type="gramStart"/>
      <w:r w:rsidRPr="00E46761">
        <w:rPr>
          <w:rFonts w:eastAsia="Arial Unicode MS"/>
          <w:sz w:val="26"/>
          <w:szCs w:val="26"/>
        </w:rPr>
        <w:t>ии и АО</w:t>
      </w:r>
      <w:proofErr w:type="gramEnd"/>
      <w:r w:rsidRPr="00E46761">
        <w:rPr>
          <w:rFonts w:eastAsia="Arial Unicode MS"/>
          <w:sz w:val="26"/>
          <w:szCs w:val="26"/>
        </w:rPr>
        <w:t xml:space="preserve"> «ГНИВЦ»;</w:t>
      </w:r>
    </w:p>
    <w:p w:rsidR="00E46761" w:rsidRDefault="00E46761" w:rsidP="00E467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6761">
        <w:rPr>
          <w:sz w:val="26"/>
          <w:szCs w:val="26"/>
        </w:rPr>
        <w:t>8.2.5. подготавливать предложения сотруднику отдела камеральных проверок № 1, на которого возложены обязанности технолога по направлению, по функциональным ролям сотрудников отдела камеральных проверок №1, по доработке программного обеспечения и инструкций на рабочие места</w:t>
      </w:r>
    </w:p>
    <w:p w:rsidR="00472F9D" w:rsidRPr="00472F9D" w:rsidRDefault="00472F9D" w:rsidP="00472F9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2F9D">
        <w:rPr>
          <w:rFonts w:eastAsia="Calibri"/>
          <w:sz w:val="26"/>
          <w:szCs w:val="26"/>
          <w:lang w:eastAsia="en-US"/>
        </w:rPr>
        <w:t>8.2.6  организовывать и осуществлять внутренний контроль деятельности по технологическим процессам ФНС России в соответствии с перечнем технологических процессов ФНС России и картам внутреннего контроля Отдела.</w:t>
      </w:r>
    </w:p>
    <w:p w:rsidR="00E46761" w:rsidRPr="00E46761" w:rsidRDefault="00672FCD" w:rsidP="00672F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</w:t>
      </w:r>
      <w:r w:rsidR="00472F9D">
        <w:rPr>
          <w:rFonts w:eastAsia="Calibri"/>
          <w:sz w:val="26"/>
          <w:szCs w:val="26"/>
          <w:lang w:eastAsia="en-US"/>
        </w:rPr>
        <w:t>2.7</w:t>
      </w:r>
      <w:r w:rsidR="00E46761" w:rsidRPr="00E46761">
        <w:rPr>
          <w:rFonts w:eastAsia="Calibri"/>
          <w:sz w:val="26"/>
          <w:szCs w:val="26"/>
          <w:lang w:eastAsia="en-US"/>
        </w:rPr>
        <w:t>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F9D" w:rsidRPr="00636A0C" w:rsidRDefault="00E46761" w:rsidP="00672F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bCs/>
          <w:sz w:val="26"/>
          <w:szCs w:val="26"/>
        </w:rPr>
        <w:t xml:space="preserve">8.3. </w:t>
      </w:r>
      <w:proofErr w:type="gramStart"/>
      <w:r w:rsidR="00BF0A3A">
        <w:rPr>
          <w:rFonts w:eastAsia="Calibri"/>
          <w:sz w:val="26"/>
          <w:szCs w:val="26"/>
          <w:lang w:eastAsia="en-US"/>
        </w:rPr>
        <w:t>П</w:t>
      </w:r>
      <w:r w:rsidRPr="00E46761">
        <w:rPr>
          <w:rFonts w:eastAsia="Calibri"/>
          <w:sz w:val="26"/>
          <w:szCs w:val="26"/>
          <w:lang w:eastAsia="en-US"/>
        </w:rPr>
        <w:t xml:space="preserve">роводить сбор информации из внешних и внутренних источников для проведения мероприятий налогового контроля </w:t>
      </w:r>
      <w:r w:rsidRPr="00E46761">
        <w:rPr>
          <w:sz w:val="26"/>
          <w:szCs w:val="26"/>
        </w:rPr>
        <w:t>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</w:t>
      </w:r>
      <w:proofErr w:type="gramEnd"/>
      <w:r w:rsidRPr="00E46761">
        <w:rPr>
          <w:sz w:val="26"/>
          <w:szCs w:val="26"/>
        </w:rPr>
        <w:t xml:space="preserve"> информационных ресурсов местног</w:t>
      </w:r>
      <w:r w:rsidR="00636A0C">
        <w:rPr>
          <w:sz w:val="26"/>
          <w:szCs w:val="26"/>
        </w:rPr>
        <w:t>о</w:t>
      </w:r>
      <w:r w:rsidR="00636A0C" w:rsidRPr="00636A0C">
        <w:rPr>
          <w:sz w:val="26"/>
          <w:szCs w:val="26"/>
        </w:rPr>
        <w:t>.</w:t>
      </w:r>
    </w:p>
    <w:p w:rsidR="006C2695" w:rsidRPr="00665398" w:rsidRDefault="00472F9D" w:rsidP="00480827">
      <w:pPr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ab/>
      </w:r>
      <w:r w:rsidR="00480827">
        <w:rPr>
          <w:sz w:val="26"/>
          <w:szCs w:val="26"/>
          <w:lang w:eastAsia="ar-SA"/>
        </w:rPr>
        <w:t>9</w:t>
      </w:r>
      <w:r w:rsidR="00721195" w:rsidRPr="00665398">
        <w:rPr>
          <w:sz w:val="26"/>
          <w:szCs w:val="26"/>
        </w:rPr>
        <w:t xml:space="preserve">. </w:t>
      </w:r>
      <w:proofErr w:type="gramStart"/>
      <w:r w:rsidR="00BD303B">
        <w:rPr>
          <w:sz w:val="26"/>
          <w:szCs w:val="26"/>
        </w:rPr>
        <w:t>Главный</w:t>
      </w:r>
      <w:r w:rsidR="00510DF7">
        <w:rPr>
          <w:sz w:val="26"/>
          <w:szCs w:val="26"/>
        </w:rPr>
        <w:t xml:space="preserve"> государственный налоговый инспектор</w:t>
      </w:r>
      <w:r w:rsidR="00A735E0" w:rsidRPr="00665398">
        <w:rPr>
          <w:sz w:val="26"/>
          <w:szCs w:val="26"/>
        </w:rPr>
        <w:t xml:space="preserve"> </w:t>
      </w:r>
      <w:r w:rsidR="00480827">
        <w:rPr>
          <w:sz w:val="26"/>
          <w:szCs w:val="26"/>
        </w:rPr>
        <w:t>исполняет</w:t>
      </w:r>
      <w:r w:rsidR="008D6867" w:rsidRPr="00665398">
        <w:rPr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 </w:t>
      </w:r>
      <w:r w:rsidR="00B37D2A">
        <w:rPr>
          <w:sz w:val="26"/>
          <w:szCs w:val="26"/>
        </w:rPr>
        <w:t>Межрайонной ИФНС России № 31 по Республике Башкортостан</w:t>
      </w:r>
      <w:r w:rsidR="00480827">
        <w:rPr>
          <w:sz w:val="26"/>
          <w:szCs w:val="26"/>
        </w:rPr>
        <w:t>,</w:t>
      </w:r>
      <w:r w:rsidR="008D6867" w:rsidRPr="00665398">
        <w:rPr>
          <w:sz w:val="26"/>
          <w:szCs w:val="26"/>
        </w:rPr>
        <w:t xml:space="preserve"> положением об </w:t>
      </w:r>
      <w:r w:rsidR="00721195" w:rsidRPr="00665398">
        <w:rPr>
          <w:sz w:val="26"/>
          <w:szCs w:val="26"/>
        </w:rPr>
        <w:t>отделе камеральн</w:t>
      </w:r>
      <w:r w:rsidR="00B37D2A">
        <w:rPr>
          <w:sz w:val="26"/>
          <w:szCs w:val="26"/>
        </w:rPr>
        <w:t>ых налоговых проверок № 1</w:t>
      </w:r>
      <w:r w:rsidR="008D6867" w:rsidRPr="00665398">
        <w:rPr>
          <w:i/>
          <w:sz w:val="26"/>
          <w:szCs w:val="26"/>
        </w:rPr>
        <w:t>,</w:t>
      </w:r>
      <w:r w:rsidR="008D6867" w:rsidRPr="00665398">
        <w:rPr>
          <w:sz w:val="26"/>
          <w:szCs w:val="26"/>
        </w:rPr>
        <w:t xml:space="preserve"> приказами (распоряжениями) ФНС России, приказами </w:t>
      </w:r>
      <w:r w:rsidR="000A24EC" w:rsidRPr="00665398">
        <w:rPr>
          <w:sz w:val="26"/>
          <w:szCs w:val="26"/>
        </w:rPr>
        <w:t>инспекции</w:t>
      </w:r>
      <w:r w:rsidR="008D6867" w:rsidRPr="00665398">
        <w:rPr>
          <w:sz w:val="26"/>
          <w:szCs w:val="26"/>
        </w:rPr>
        <w:t xml:space="preserve">, поручениями руководства </w:t>
      </w:r>
      <w:r w:rsidR="000A24EC" w:rsidRPr="00665398">
        <w:rPr>
          <w:sz w:val="26"/>
          <w:szCs w:val="26"/>
        </w:rPr>
        <w:t>инспекци</w:t>
      </w:r>
      <w:r w:rsidR="006248CB" w:rsidRPr="00665398">
        <w:rPr>
          <w:sz w:val="26"/>
          <w:szCs w:val="26"/>
        </w:rPr>
        <w:t>и.</w:t>
      </w:r>
      <w:proofErr w:type="gramEnd"/>
    </w:p>
    <w:p w:rsidR="00534798" w:rsidRDefault="00534798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80827" w:rsidRPr="00665398" w:rsidRDefault="00480827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510DF7" w:rsidRDefault="00404A27" w:rsidP="007964A4">
      <w:pPr>
        <w:autoSpaceDE w:val="0"/>
        <w:autoSpaceDN w:val="0"/>
        <w:adjustRightInd w:val="0"/>
        <w:ind w:firstLine="702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IV. </w:t>
      </w:r>
      <w:r w:rsidRPr="00510DF7">
        <w:rPr>
          <w:b/>
          <w:sz w:val="26"/>
          <w:szCs w:val="26"/>
        </w:rPr>
        <w:t xml:space="preserve">Перечень вопросов, по которым </w:t>
      </w:r>
      <w:r w:rsidR="00BD303B">
        <w:rPr>
          <w:b/>
          <w:sz w:val="26"/>
          <w:szCs w:val="26"/>
        </w:rPr>
        <w:t>главный</w:t>
      </w:r>
      <w:r w:rsidR="00510DF7" w:rsidRPr="00510DF7">
        <w:rPr>
          <w:b/>
          <w:sz w:val="26"/>
          <w:szCs w:val="26"/>
        </w:rPr>
        <w:t xml:space="preserve"> государственный налоговый инспектор </w:t>
      </w:r>
      <w:r w:rsidRPr="00510DF7">
        <w:rPr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510DF7">
        <w:rPr>
          <w:b/>
          <w:sz w:val="26"/>
          <w:szCs w:val="26"/>
        </w:rPr>
        <w:t>управленческие</w:t>
      </w:r>
      <w:proofErr w:type="gramEnd"/>
    </w:p>
    <w:p w:rsidR="00404A27" w:rsidRPr="00510DF7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DF7">
        <w:rPr>
          <w:b/>
          <w:sz w:val="26"/>
          <w:szCs w:val="26"/>
        </w:rPr>
        <w:t>и иные решения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867" w:rsidRPr="0066539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>1</w:t>
      </w:r>
      <w:r w:rsidR="00350E2A">
        <w:rPr>
          <w:rFonts w:ascii="Times New Roman" w:hAnsi="Times New Roman" w:cs="Times New Roman"/>
          <w:sz w:val="26"/>
          <w:szCs w:val="26"/>
        </w:rPr>
        <w:t>0</w:t>
      </w:r>
      <w:r w:rsidRPr="00665398">
        <w:rPr>
          <w:rFonts w:ascii="Times New Roman" w:hAnsi="Times New Roman" w:cs="Times New Roman"/>
          <w:sz w:val="26"/>
          <w:szCs w:val="26"/>
        </w:rPr>
        <w:t xml:space="preserve">. </w:t>
      </w:r>
      <w:r w:rsidR="00056007" w:rsidRPr="0066539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303B">
        <w:rPr>
          <w:rFonts w:ascii="Times New Roman" w:hAnsi="Times New Roman" w:cs="Times New Roman"/>
          <w:sz w:val="26"/>
          <w:szCs w:val="26"/>
        </w:rPr>
        <w:t>главный</w:t>
      </w:r>
      <w:r w:rsidR="00510DF7" w:rsidRPr="00510DF7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510DF7" w:rsidRPr="00510DF7">
        <w:rPr>
          <w:rFonts w:ascii="Times New Roman" w:hAnsi="Times New Roman" w:cs="Times New Roman"/>
          <w:sz w:val="26"/>
          <w:szCs w:val="26"/>
        </w:rPr>
        <w:lastRenderedPageBreak/>
        <w:t>инспектор</w:t>
      </w:r>
      <w:r w:rsidR="00510DF7" w:rsidRPr="00665398">
        <w:rPr>
          <w:sz w:val="26"/>
          <w:szCs w:val="26"/>
        </w:rPr>
        <w:t xml:space="preserve"> </w:t>
      </w:r>
      <w:r w:rsidR="00056007" w:rsidRPr="0066539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9E7B82" w:rsidRPr="00665398">
        <w:rPr>
          <w:rFonts w:ascii="Times New Roman" w:hAnsi="Times New Roman" w:cs="Times New Roman"/>
          <w:sz w:val="26"/>
          <w:szCs w:val="26"/>
        </w:rPr>
        <w:t>по вопросам</w:t>
      </w:r>
      <w:r w:rsidR="00622085" w:rsidRPr="00665398">
        <w:rPr>
          <w:rFonts w:ascii="Times New Roman" w:hAnsi="Times New Roman" w:cs="Times New Roman"/>
          <w:sz w:val="26"/>
          <w:szCs w:val="26"/>
        </w:rPr>
        <w:t>, определенным должностным регламентом</w:t>
      </w:r>
      <w:r w:rsidR="004D2D26" w:rsidRPr="00665398">
        <w:rPr>
          <w:rFonts w:ascii="Times New Roman" w:hAnsi="Times New Roman" w:cs="Times New Roman"/>
          <w:sz w:val="26"/>
          <w:szCs w:val="26"/>
        </w:rPr>
        <w:t>.</w:t>
      </w:r>
    </w:p>
    <w:p w:rsidR="009E7B82" w:rsidRPr="0066539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>1</w:t>
      </w:r>
      <w:r w:rsidR="00350E2A">
        <w:rPr>
          <w:rFonts w:ascii="Times New Roman" w:hAnsi="Times New Roman" w:cs="Times New Roman"/>
          <w:sz w:val="26"/>
          <w:szCs w:val="26"/>
        </w:rPr>
        <w:t>1</w:t>
      </w:r>
      <w:r w:rsidRPr="00665398">
        <w:rPr>
          <w:rFonts w:ascii="Times New Roman" w:hAnsi="Times New Roman" w:cs="Times New Roman"/>
          <w:sz w:val="26"/>
          <w:szCs w:val="26"/>
        </w:rPr>
        <w:t xml:space="preserve">. </w:t>
      </w:r>
      <w:r w:rsidR="008D6867" w:rsidRPr="0066539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303B">
        <w:rPr>
          <w:rFonts w:ascii="Times New Roman" w:hAnsi="Times New Roman" w:cs="Times New Roman"/>
          <w:sz w:val="26"/>
          <w:szCs w:val="26"/>
        </w:rPr>
        <w:t>главный</w:t>
      </w:r>
      <w:r w:rsidR="00510DF7" w:rsidRPr="00510DF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D6867" w:rsidRPr="0066539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9E7B82" w:rsidRPr="00665398">
        <w:rPr>
          <w:rFonts w:ascii="Times New Roman" w:hAnsi="Times New Roman" w:cs="Times New Roman"/>
          <w:sz w:val="26"/>
          <w:szCs w:val="26"/>
        </w:rPr>
        <w:t xml:space="preserve">по вопросам: </w:t>
      </w:r>
    </w:p>
    <w:p w:rsidR="00622085" w:rsidRPr="00665398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4A27" w:rsidRPr="00665398" w:rsidRDefault="00622085" w:rsidP="00404A27">
      <w:pPr>
        <w:pStyle w:val="ad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иным вопросам, относящимся к к</w:t>
      </w:r>
      <w:r w:rsidR="00A735E0" w:rsidRPr="00665398">
        <w:rPr>
          <w:rFonts w:ascii="Times New Roman" w:hAnsi="Times New Roman"/>
          <w:color w:val="000000"/>
          <w:sz w:val="26"/>
          <w:szCs w:val="26"/>
        </w:rPr>
        <w:t xml:space="preserve">омпетенции </w:t>
      </w:r>
      <w:r w:rsidR="00BD303B">
        <w:rPr>
          <w:rFonts w:ascii="Times New Roman" w:hAnsi="Times New Roman"/>
          <w:sz w:val="26"/>
          <w:szCs w:val="26"/>
        </w:rPr>
        <w:t>главного государственного налогового</w:t>
      </w:r>
      <w:r w:rsidR="00BD303B" w:rsidRPr="00510DF7">
        <w:rPr>
          <w:rFonts w:ascii="Times New Roman" w:hAnsi="Times New Roman"/>
          <w:sz w:val="26"/>
          <w:szCs w:val="26"/>
        </w:rPr>
        <w:t xml:space="preserve"> инспектор</w:t>
      </w:r>
      <w:r w:rsidR="00BD303B">
        <w:rPr>
          <w:rFonts w:ascii="Times New Roman" w:hAnsi="Times New Roman"/>
          <w:sz w:val="26"/>
          <w:szCs w:val="26"/>
        </w:rPr>
        <w:t>а</w:t>
      </w:r>
      <w:r w:rsidR="00E950BB" w:rsidRPr="00665398">
        <w:rPr>
          <w:rFonts w:ascii="Times New Roman" w:hAnsi="Times New Roman"/>
          <w:sz w:val="26"/>
          <w:szCs w:val="26"/>
        </w:rPr>
        <w:t>.</w:t>
      </w:r>
    </w:p>
    <w:p w:rsidR="00E950BB" w:rsidRPr="00665398" w:rsidRDefault="00E950BB" w:rsidP="00222669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04A27" w:rsidRPr="00665398" w:rsidRDefault="00404A27" w:rsidP="007964A4">
      <w:pPr>
        <w:autoSpaceDE w:val="0"/>
        <w:autoSpaceDN w:val="0"/>
        <w:adjustRightInd w:val="0"/>
        <w:ind w:firstLine="349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V. </w:t>
      </w:r>
      <w:r w:rsidR="00222669" w:rsidRPr="00665398">
        <w:rPr>
          <w:b/>
          <w:sz w:val="26"/>
          <w:szCs w:val="26"/>
        </w:rPr>
        <w:t xml:space="preserve"> </w:t>
      </w:r>
      <w:r w:rsidRPr="00665398">
        <w:rPr>
          <w:b/>
          <w:sz w:val="26"/>
          <w:szCs w:val="26"/>
        </w:rPr>
        <w:t xml:space="preserve">Перечень вопросов, по </w:t>
      </w:r>
      <w:r w:rsidR="00056007" w:rsidRPr="00665398">
        <w:rPr>
          <w:b/>
          <w:sz w:val="26"/>
          <w:szCs w:val="26"/>
        </w:rPr>
        <w:t>которым</w:t>
      </w:r>
      <w:r w:rsidR="00721195" w:rsidRPr="00665398">
        <w:rPr>
          <w:b/>
          <w:sz w:val="26"/>
          <w:szCs w:val="26"/>
        </w:rPr>
        <w:t xml:space="preserve"> </w:t>
      </w:r>
      <w:r w:rsidR="00BD303B">
        <w:rPr>
          <w:b/>
          <w:sz w:val="26"/>
          <w:szCs w:val="26"/>
        </w:rPr>
        <w:t>главный</w:t>
      </w:r>
      <w:r w:rsidR="00510DF7" w:rsidRPr="00510DF7">
        <w:rPr>
          <w:b/>
          <w:sz w:val="26"/>
          <w:szCs w:val="26"/>
        </w:rPr>
        <w:t xml:space="preserve"> государственный налоговый инспектор</w:t>
      </w:r>
      <w:r w:rsidR="00510DF7" w:rsidRPr="00665398">
        <w:rPr>
          <w:b/>
          <w:sz w:val="26"/>
          <w:szCs w:val="26"/>
        </w:rPr>
        <w:t xml:space="preserve"> </w:t>
      </w:r>
      <w:r w:rsidRPr="00665398">
        <w:rPr>
          <w:b/>
          <w:sz w:val="26"/>
          <w:szCs w:val="26"/>
        </w:rPr>
        <w:t>вп</w:t>
      </w:r>
      <w:r w:rsidR="008D6867" w:rsidRPr="00665398">
        <w:rPr>
          <w:b/>
          <w:sz w:val="26"/>
          <w:szCs w:val="26"/>
        </w:rPr>
        <w:t xml:space="preserve">раве или обязан участвовать при </w:t>
      </w:r>
      <w:r w:rsidRPr="00665398">
        <w:rPr>
          <w:b/>
          <w:sz w:val="26"/>
          <w:szCs w:val="26"/>
        </w:rPr>
        <w:t>подготовке проектов</w:t>
      </w:r>
      <w:r w:rsidR="008D6867" w:rsidRPr="00665398">
        <w:rPr>
          <w:b/>
          <w:sz w:val="26"/>
          <w:szCs w:val="26"/>
        </w:rPr>
        <w:t xml:space="preserve"> </w:t>
      </w:r>
      <w:r w:rsidRPr="00665398">
        <w:rPr>
          <w:b/>
          <w:sz w:val="26"/>
          <w:szCs w:val="26"/>
        </w:rPr>
        <w:t>нормативных правовых актов и (или) проектов</w:t>
      </w:r>
      <w:r w:rsidR="008D6867" w:rsidRPr="00665398">
        <w:rPr>
          <w:b/>
          <w:sz w:val="26"/>
          <w:szCs w:val="26"/>
        </w:rPr>
        <w:t xml:space="preserve"> </w:t>
      </w:r>
      <w:r w:rsidRPr="00665398">
        <w:rPr>
          <w:b/>
          <w:sz w:val="26"/>
          <w:szCs w:val="26"/>
        </w:rPr>
        <w:t>управленческих и иных решений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B82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 w:rsidR="00350E2A">
        <w:rPr>
          <w:sz w:val="26"/>
          <w:szCs w:val="26"/>
        </w:rPr>
        <w:t>2</w:t>
      </w:r>
      <w:r w:rsidRPr="00665398">
        <w:rPr>
          <w:sz w:val="26"/>
          <w:szCs w:val="26"/>
        </w:rPr>
        <w:t xml:space="preserve">. </w:t>
      </w:r>
      <w:r w:rsidR="00BD303B">
        <w:rPr>
          <w:sz w:val="26"/>
          <w:szCs w:val="26"/>
        </w:rPr>
        <w:t>Главный</w:t>
      </w:r>
      <w:r w:rsidR="00510DF7" w:rsidRPr="00510DF7">
        <w:rPr>
          <w:sz w:val="26"/>
          <w:szCs w:val="26"/>
        </w:rPr>
        <w:t xml:space="preserve"> государственный налоговый инспектор</w:t>
      </w:r>
      <w:r w:rsidR="00510DF7" w:rsidRPr="00665398">
        <w:rPr>
          <w:sz w:val="26"/>
          <w:szCs w:val="26"/>
        </w:rPr>
        <w:t xml:space="preserve"> </w:t>
      </w:r>
      <w:r w:rsidR="008D6867" w:rsidRPr="00665398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7A258C" w:rsidRPr="00665398">
        <w:rPr>
          <w:sz w:val="26"/>
          <w:szCs w:val="26"/>
        </w:rPr>
        <w:t xml:space="preserve">нормативных правовых актов и (или) </w:t>
      </w:r>
      <w:r w:rsidR="008D6867" w:rsidRPr="00665398">
        <w:rPr>
          <w:sz w:val="26"/>
          <w:szCs w:val="26"/>
        </w:rPr>
        <w:t>проектов управленческих и иных решений</w:t>
      </w:r>
      <w:r w:rsidR="00622085" w:rsidRPr="00665398">
        <w:rPr>
          <w:sz w:val="26"/>
          <w:szCs w:val="26"/>
        </w:rPr>
        <w:t xml:space="preserve"> по вопросам, </w:t>
      </w:r>
      <w:r w:rsidR="00622085" w:rsidRPr="00665398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65398" w:rsidRDefault="00404A27" w:rsidP="006248CB">
      <w:pPr>
        <w:pStyle w:val="ad"/>
        <w:widowControl w:val="0"/>
        <w:spacing w:after="0" w:line="240" w:lineRule="auto"/>
        <w:ind w:left="0" w:firstLine="702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sz w:val="26"/>
          <w:szCs w:val="26"/>
        </w:rPr>
        <w:t>1</w:t>
      </w:r>
      <w:r w:rsidR="00350E2A">
        <w:rPr>
          <w:rFonts w:ascii="Times New Roman" w:hAnsi="Times New Roman"/>
          <w:sz w:val="26"/>
          <w:szCs w:val="26"/>
        </w:rPr>
        <w:t>3</w:t>
      </w:r>
      <w:r w:rsidRPr="00665398">
        <w:rPr>
          <w:rFonts w:ascii="Times New Roman" w:hAnsi="Times New Roman"/>
          <w:sz w:val="26"/>
          <w:szCs w:val="26"/>
        </w:rPr>
        <w:t xml:space="preserve">. </w:t>
      </w:r>
      <w:r w:rsidR="00BD303B">
        <w:rPr>
          <w:rFonts w:ascii="Times New Roman" w:hAnsi="Times New Roman"/>
          <w:sz w:val="26"/>
          <w:szCs w:val="26"/>
        </w:rPr>
        <w:t>Главный</w:t>
      </w:r>
      <w:r w:rsidR="00510DF7" w:rsidRPr="00510DF7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510DF7" w:rsidRPr="00665398">
        <w:rPr>
          <w:rFonts w:ascii="Times New Roman" w:hAnsi="Times New Roman"/>
          <w:sz w:val="26"/>
          <w:szCs w:val="26"/>
        </w:rPr>
        <w:t xml:space="preserve"> </w:t>
      </w:r>
      <w:r w:rsidR="008D6867" w:rsidRPr="00665398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701245" w:rsidRPr="00665398">
        <w:rPr>
          <w:rFonts w:ascii="Times New Roman" w:hAnsi="Times New Roman"/>
          <w:sz w:val="26"/>
          <w:szCs w:val="26"/>
        </w:rPr>
        <w:t>нормативных проектов документов:</w:t>
      </w:r>
      <w:r w:rsidR="00622085" w:rsidRPr="0066539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22085" w:rsidRPr="00665398" w:rsidRDefault="00E950BB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положений об отделе</w:t>
      </w:r>
      <w:r w:rsidR="00622085" w:rsidRPr="00665398">
        <w:rPr>
          <w:rFonts w:ascii="Times New Roman" w:hAnsi="Times New Roman"/>
          <w:color w:val="000000"/>
          <w:sz w:val="26"/>
          <w:szCs w:val="26"/>
        </w:rPr>
        <w:t>;</w:t>
      </w:r>
    </w:p>
    <w:p w:rsidR="00622085" w:rsidRPr="00665398" w:rsidRDefault="00622085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CD592A" w:rsidRDefault="00622085" w:rsidP="0034116E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E950BB" w:rsidRPr="00665398">
        <w:rPr>
          <w:rFonts w:ascii="Times New Roman" w:hAnsi="Times New Roman"/>
          <w:color w:val="000000"/>
          <w:sz w:val="26"/>
          <w:szCs w:val="26"/>
        </w:rPr>
        <w:t>инспекции</w:t>
      </w:r>
      <w:r w:rsidRPr="00665398">
        <w:rPr>
          <w:rFonts w:ascii="Times New Roman" w:hAnsi="Times New Roman"/>
          <w:color w:val="000000"/>
          <w:sz w:val="26"/>
          <w:szCs w:val="26"/>
        </w:rPr>
        <w:t>.</w:t>
      </w:r>
    </w:p>
    <w:p w:rsidR="00BD303B" w:rsidRPr="0034116E" w:rsidRDefault="00BD303B" w:rsidP="00BD303B">
      <w:pPr>
        <w:pStyle w:val="ad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71BA3" w:rsidRDefault="00871BA3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VI. Сроки и процедуры подготовки, рассмотрения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проектов управленческих и иных решений, порядок</w:t>
      </w:r>
    </w:p>
    <w:p w:rsidR="00404A27" w:rsidRPr="00665398" w:rsidRDefault="00404A27" w:rsidP="00727B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согласования и принятия данных решений</w:t>
      </w:r>
    </w:p>
    <w:p w:rsidR="00727BE3" w:rsidRPr="00665398" w:rsidRDefault="00727BE3" w:rsidP="00727B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0E2A" w:rsidRPr="00350E2A" w:rsidRDefault="00350E2A" w:rsidP="00350E2A">
      <w:pPr>
        <w:snapToGrid w:val="0"/>
        <w:ind w:firstLine="720"/>
        <w:jc w:val="both"/>
        <w:rPr>
          <w:sz w:val="26"/>
          <w:szCs w:val="26"/>
        </w:rPr>
      </w:pPr>
      <w:r w:rsidRPr="00350E2A">
        <w:rPr>
          <w:sz w:val="26"/>
          <w:szCs w:val="26"/>
        </w:rPr>
        <w:t xml:space="preserve">14. </w:t>
      </w:r>
      <w:proofErr w:type="gramStart"/>
      <w:r w:rsidRPr="00350E2A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по должности заместителя начальника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</w:t>
      </w:r>
      <w:proofErr w:type="gramEnd"/>
      <w:r w:rsidRPr="00350E2A">
        <w:rPr>
          <w:sz w:val="26"/>
          <w:szCs w:val="26"/>
        </w:rPr>
        <w:t xml:space="preserve"> в государственных органах, органах местного самоуправления, утвержденными приказом Федерального архивного агентства от 22.05.2019 N 71 (</w:t>
      </w:r>
      <w:proofErr w:type="gramStart"/>
      <w:r w:rsidRPr="00350E2A">
        <w:rPr>
          <w:sz w:val="26"/>
          <w:szCs w:val="26"/>
        </w:rPr>
        <w:t>зарегистрирован</w:t>
      </w:r>
      <w:proofErr w:type="gramEnd"/>
      <w:r w:rsidRPr="00350E2A">
        <w:rPr>
          <w:sz w:val="26"/>
          <w:szCs w:val="26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 </w:t>
      </w:r>
    </w:p>
    <w:p w:rsidR="00CD592A" w:rsidRPr="00510DF7" w:rsidRDefault="00CD592A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VII. Порядок служебного взаимодействия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 w:rsidR="00350E2A">
        <w:rPr>
          <w:sz w:val="26"/>
          <w:szCs w:val="26"/>
        </w:rPr>
        <w:t>5</w:t>
      </w:r>
      <w:r w:rsidRPr="00665398">
        <w:rPr>
          <w:sz w:val="26"/>
          <w:szCs w:val="26"/>
        </w:rPr>
        <w:t xml:space="preserve">. </w:t>
      </w:r>
      <w:proofErr w:type="gramStart"/>
      <w:r w:rsidRPr="00665398">
        <w:rPr>
          <w:sz w:val="26"/>
          <w:szCs w:val="26"/>
        </w:rPr>
        <w:t>Взаимодействие</w:t>
      </w:r>
      <w:r w:rsidR="00EA04BF" w:rsidRPr="00665398">
        <w:rPr>
          <w:sz w:val="26"/>
          <w:szCs w:val="26"/>
        </w:rPr>
        <w:t xml:space="preserve"> </w:t>
      </w:r>
      <w:r w:rsidR="00BD303B">
        <w:rPr>
          <w:sz w:val="26"/>
          <w:szCs w:val="26"/>
        </w:rPr>
        <w:t>главного</w:t>
      </w:r>
      <w:r w:rsidR="00510DF7">
        <w:rPr>
          <w:sz w:val="26"/>
          <w:szCs w:val="26"/>
        </w:rPr>
        <w:t xml:space="preserve"> государственного налогового</w:t>
      </w:r>
      <w:r w:rsidR="00510DF7" w:rsidRPr="00510DF7">
        <w:rPr>
          <w:sz w:val="26"/>
          <w:szCs w:val="26"/>
        </w:rPr>
        <w:t xml:space="preserve"> инспектор</w:t>
      </w:r>
      <w:r w:rsidR="00510DF7">
        <w:rPr>
          <w:sz w:val="26"/>
          <w:szCs w:val="26"/>
        </w:rPr>
        <w:t>а</w:t>
      </w:r>
      <w:r w:rsidR="00510DF7" w:rsidRPr="00665398">
        <w:rPr>
          <w:sz w:val="26"/>
          <w:szCs w:val="26"/>
        </w:rPr>
        <w:t xml:space="preserve"> </w:t>
      </w:r>
      <w:r w:rsidR="00EA04BF" w:rsidRPr="00665398">
        <w:rPr>
          <w:sz w:val="26"/>
          <w:szCs w:val="26"/>
        </w:rPr>
        <w:t xml:space="preserve">с </w:t>
      </w:r>
      <w:r w:rsidRPr="00665398">
        <w:rPr>
          <w:sz w:val="26"/>
          <w:szCs w:val="26"/>
        </w:rPr>
        <w:t xml:space="preserve">федеральными государственными гражданскими служащими </w:t>
      </w:r>
      <w:r w:rsidR="00954DB5" w:rsidRPr="00665398">
        <w:rPr>
          <w:sz w:val="26"/>
          <w:szCs w:val="26"/>
        </w:rPr>
        <w:t>ФНС России</w:t>
      </w:r>
      <w:r w:rsidRPr="00665398">
        <w:rPr>
          <w:sz w:val="26"/>
          <w:szCs w:val="26"/>
        </w:rPr>
        <w:t xml:space="preserve">, </w:t>
      </w:r>
      <w:r w:rsidRPr="00665398">
        <w:rPr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65398">
          <w:rPr>
            <w:sz w:val="26"/>
            <w:szCs w:val="26"/>
          </w:rPr>
          <w:t>общих принципов</w:t>
        </w:r>
      </w:hyperlink>
      <w:r w:rsidRPr="00665398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65398">
        <w:rPr>
          <w:sz w:val="26"/>
          <w:szCs w:val="26"/>
        </w:rPr>
        <w:t xml:space="preserve"> </w:t>
      </w:r>
      <w:proofErr w:type="gramStart"/>
      <w:r w:rsidRPr="00665398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665398">
          <w:rPr>
            <w:sz w:val="26"/>
            <w:szCs w:val="26"/>
          </w:rPr>
          <w:t>статьей 18</w:t>
        </w:r>
      </w:hyperlink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4798" w:rsidRPr="00510DF7" w:rsidRDefault="00534798" w:rsidP="00B33864">
      <w:pPr>
        <w:autoSpaceDE w:val="0"/>
        <w:autoSpaceDN w:val="0"/>
        <w:adjustRightInd w:val="0"/>
        <w:outlineLvl w:val="1"/>
        <w:rPr>
          <w:b/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VIII. Перечень государственных услуг, оказываемых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65398">
        <w:rPr>
          <w:b/>
          <w:sz w:val="26"/>
          <w:szCs w:val="26"/>
        </w:rPr>
        <w:t>с</w:t>
      </w:r>
      <w:proofErr w:type="gramEnd"/>
      <w:r w:rsidRPr="00665398">
        <w:rPr>
          <w:b/>
          <w:sz w:val="26"/>
          <w:szCs w:val="26"/>
        </w:rPr>
        <w:t xml:space="preserve"> административным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регламентом Федеральной налоговой службы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22DFE" w:rsidRDefault="00722DFE" w:rsidP="00722DFE">
      <w:pPr>
        <w:widowControl w:val="0"/>
        <w:ind w:firstLine="709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665398">
        <w:rPr>
          <w:sz w:val="26"/>
          <w:szCs w:val="26"/>
        </w:rPr>
        <w:t xml:space="preserve">. </w:t>
      </w:r>
      <w:r>
        <w:rPr>
          <w:sz w:val="26"/>
          <w:szCs w:val="26"/>
        </w:rPr>
        <w:t>Старший специалист 2 разряда принимает участие в оказании следующих государственных услуг:</w:t>
      </w:r>
    </w:p>
    <w:p w:rsidR="00722DFE" w:rsidRDefault="00722DFE" w:rsidP="00722DFE">
      <w:pPr>
        <w:widowControl w:val="0"/>
        <w:ind w:firstLine="709"/>
        <w:jc w:val="both"/>
        <w:rPr>
          <w:b/>
          <w:sz w:val="26"/>
          <w:szCs w:val="26"/>
        </w:rPr>
      </w:pPr>
      <w:proofErr w:type="gramStart"/>
      <w:r w:rsidRPr="007D6925">
        <w:rPr>
          <w:sz w:val="26"/>
          <w:szCs w:val="26"/>
        </w:rPr>
        <w:t>бесплатно</w:t>
      </w:r>
      <w:r>
        <w:rPr>
          <w:sz w:val="26"/>
          <w:szCs w:val="26"/>
        </w:rPr>
        <w:t>е</w:t>
      </w:r>
      <w:r w:rsidRPr="007D6925">
        <w:rPr>
          <w:sz w:val="26"/>
          <w:szCs w:val="26"/>
        </w:rPr>
        <w:t xml:space="preserve"> информировани</w:t>
      </w:r>
      <w:r>
        <w:rPr>
          <w:sz w:val="26"/>
          <w:szCs w:val="26"/>
        </w:rPr>
        <w:t>е</w:t>
      </w:r>
      <w:r w:rsidRPr="007D6925">
        <w:rPr>
          <w:sz w:val="26"/>
          <w:szCs w:val="26"/>
        </w:rPr>
        <w:t xml:space="preserve">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7D6925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</w:t>
      </w:r>
    </w:p>
    <w:p w:rsidR="00722DFE" w:rsidRDefault="00722DFE" w:rsidP="00722DFE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65ED0" w:rsidRPr="00510DF7" w:rsidRDefault="00A65ED0" w:rsidP="00622085">
      <w:pPr>
        <w:autoSpaceDE w:val="0"/>
        <w:autoSpaceDN w:val="0"/>
        <w:adjustRightInd w:val="0"/>
        <w:outlineLvl w:val="1"/>
        <w:rPr>
          <w:sz w:val="26"/>
          <w:szCs w:val="26"/>
        </w:rPr>
      </w:pPr>
      <w:bookmarkStart w:id="0" w:name="_GoBack"/>
      <w:bookmarkEnd w:id="0"/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IX. Показатели эффективности и результативности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профессиональной служебной деятельности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 w:rsidR="00350E2A">
        <w:rPr>
          <w:sz w:val="26"/>
          <w:szCs w:val="26"/>
        </w:rPr>
        <w:t>7</w:t>
      </w:r>
      <w:r w:rsidRPr="00665398">
        <w:rPr>
          <w:sz w:val="26"/>
          <w:szCs w:val="26"/>
        </w:rPr>
        <w:t>. Эффективность и результативность профессиональной служебной деятельности</w:t>
      </w:r>
      <w:r w:rsidR="00982AAD" w:rsidRPr="00665398">
        <w:rPr>
          <w:sz w:val="26"/>
          <w:szCs w:val="26"/>
        </w:rPr>
        <w:t xml:space="preserve"> </w:t>
      </w:r>
      <w:r w:rsidR="00E76DE1">
        <w:rPr>
          <w:sz w:val="26"/>
          <w:szCs w:val="26"/>
        </w:rPr>
        <w:t>главного государственного налогового</w:t>
      </w:r>
      <w:r w:rsidR="00510DF7" w:rsidRPr="00510DF7">
        <w:rPr>
          <w:sz w:val="26"/>
          <w:szCs w:val="26"/>
        </w:rPr>
        <w:t xml:space="preserve"> инспектор</w:t>
      </w:r>
      <w:r w:rsidR="00E76DE1">
        <w:rPr>
          <w:sz w:val="26"/>
          <w:szCs w:val="26"/>
        </w:rPr>
        <w:t>а</w:t>
      </w:r>
      <w:r w:rsidR="00510DF7" w:rsidRPr="00665398">
        <w:rPr>
          <w:sz w:val="26"/>
          <w:szCs w:val="26"/>
        </w:rPr>
        <w:t xml:space="preserve"> </w:t>
      </w:r>
      <w:r w:rsidR="00473358" w:rsidRPr="00665398">
        <w:rPr>
          <w:sz w:val="26"/>
          <w:szCs w:val="26"/>
        </w:rPr>
        <w:t>оценивается по следующим показателям</w:t>
      </w:r>
      <w:r w:rsidR="00EA04BF" w:rsidRPr="00665398">
        <w:rPr>
          <w:sz w:val="26"/>
          <w:szCs w:val="26"/>
        </w:rPr>
        <w:t>:</w:t>
      </w:r>
    </w:p>
    <w:p w:rsidR="009D13F0" w:rsidRPr="00665398" w:rsidRDefault="00865045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 </w:t>
      </w:r>
      <w:r w:rsidR="00404A27" w:rsidRPr="0066539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665398" w:rsidRDefault="009D13F0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</w:t>
      </w:r>
      <w:r w:rsidR="00404A27" w:rsidRPr="00665398">
        <w:rPr>
          <w:sz w:val="26"/>
          <w:szCs w:val="26"/>
        </w:rPr>
        <w:t>своевременности и оперативности выполнения поручений;</w:t>
      </w:r>
    </w:p>
    <w:p w:rsidR="00A65ED0" w:rsidRPr="00665398" w:rsidRDefault="00586371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 </w:t>
      </w:r>
      <w:r w:rsidR="00404A27" w:rsidRPr="0066539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lastRenderedPageBreak/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 xml:space="preserve">осознанию ответственности за последствия своих действий, </w:t>
      </w:r>
      <w:r w:rsidR="00CD592A" w:rsidRPr="00665398">
        <w:rPr>
          <w:sz w:val="26"/>
          <w:szCs w:val="26"/>
        </w:rPr>
        <w:t>принимаемых решений;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декларациям и расчетам, по результатам камеральных проверок;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поступивших платежей по результатам проверок;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увеличенных налоговых обязательств по результатам контрольных мероприятий (уточненные налоговые декларации);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 - по количеству</w:t>
      </w:r>
      <w:r w:rsidR="00CD592A" w:rsidRPr="00665398">
        <w:rPr>
          <w:sz w:val="26"/>
          <w:szCs w:val="26"/>
        </w:rPr>
        <w:t xml:space="preserve"> проведенных камеральных проверок юридических лиц, в том числе результативных;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одну проверку;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одного сотрудника отдела;</w:t>
      </w:r>
    </w:p>
    <w:p w:rsidR="00CD592A" w:rsidRPr="00665398" w:rsidRDefault="00AB15F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 дополнительно поступивших сре</w:t>
      </w:r>
      <w:proofErr w:type="gramStart"/>
      <w:r w:rsidRPr="00665398">
        <w:rPr>
          <w:sz w:val="26"/>
          <w:szCs w:val="26"/>
        </w:rPr>
        <w:t>дств в б</w:t>
      </w:r>
      <w:proofErr w:type="gramEnd"/>
      <w:r w:rsidRPr="00665398">
        <w:rPr>
          <w:sz w:val="26"/>
          <w:szCs w:val="26"/>
        </w:rPr>
        <w:t xml:space="preserve">юджет в </w:t>
      </w:r>
      <w:r w:rsidR="00472F9D">
        <w:rPr>
          <w:sz w:val="26"/>
          <w:szCs w:val="26"/>
        </w:rPr>
        <w:t>проведения контрольно-аналитической работы</w:t>
      </w:r>
      <w:r w:rsidRPr="00665398">
        <w:rPr>
          <w:sz w:val="26"/>
          <w:szCs w:val="26"/>
        </w:rPr>
        <w:t>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личному</w:t>
      </w:r>
      <w:r w:rsidR="00CD592A" w:rsidRPr="00665398">
        <w:rPr>
          <w:sz w:val="26"/>
          <w:szCs w:val="26"/>
        </w:rPr>
        <w:t xml:space="preserve"> вклад</w:t>
      </w:r>
      <w:r w:rsidRPr="00665398">
        <w:rPr>
          <w:sz w:val="26"/>
          <w:szCs w:val="26"/>
        </w:rPr>
        <w:t>у</w:t>
      </w:r>
      <w:r w:rsidR="00CD592A" w:rsidRPr="00665398">
        <w:rPr>
          <w:sz w:val="26"/>
          <w:szCs w:val="26"/>
        </w:rPr>
        <w:t xml:space="preserve"> в показатели эффективности инспекции;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по </w:t>
      </w:r>
      <w:r w:rsidR="00CD592A" w:rsidRPr="00665398">
        <w:rPr>
          <w:sz w:val="26"/>
          <w:szCs w:val="26"/>
        </w:rPr>
        <w:t>другим показателям деятельности.</w:t>
      </w:r>
    </w:p>
    <w:p w:rsidR="00CD592A" w:rsidRPr="00665398" w:rsidRDefault="00CD592A" w:rsidP="00CD592A">
      <w:pPr>
        <w:snapToGrid w:val="0"/>
        <w:ind w:firstLine="720"/>
        <w:jc w:val="both"/>
        <w:rPr>
          <w:sz w:val="26"/>
          <w:szCs w:val="26"/>
        </w:rPr>
      </w:pPr>
    </w:p>
    <w:p w:rsidR="00300BC3" w:rsidRPr="00803EFB" w:rsidRDefault="00300BC3" w:rsidP="00300BC3">
      <w:pPr>
        <w:autoSpaceDE w:val="0"/>
        <w:autoSpaceDN w:val="0"/>
        <w:adjustRightInd w:val="0"/>
        <w:spacing w:before="240"/>
        <w:jc w:val="both"/>
      </w:pPr>
    </w:p>
    <w:p w:rsidR="00350E2A" w:rsidRPr="00350E2A" w:rsidRDefault="00350E2A" w:rsidP="00350E2A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91"/>
        <w:gridCol w:w="2721"/>
        <w:gridCol w:w="340"/>
        <w:gridCol w:w="2721"/>
      </w:tblGrid>
      <w:tr w:rsidR="00350E2A" w:rsidRPr="00350E2A" w:rsidTr="00B634DC">
        <w:tc>
          <w:tcPr>
            <w:tcW w:w="3323" w:type="dxa"/>
            <w:tcBorders>
              <w:bottom w:val="single" w:sz="4" w:space="0" w:color="auto"/>
            </w:tcBorders>
            <w:vAlign w:val="bottom"/>
          </w:tcPr>
          <w:p w:rsidR="00350E2A" w:rsidRPr="00350E2A" w:rsidRDefault="00350E2A" w:rsidP="00350E2A">
            <w:pPr>
              <w:snapToGrid w:val="0"/>
              <w:rPr>
                <w:sz w:val="26"/>
                <w:szCs w:val="26"/>
              </w:rPr>
            </w:pPr>
            <w:r w:rsidRPr="00350E2A">
              <w:rPr>
                <w:sz w:val="26"/>
                <w:szCs w:val="26"/>
              </w:rPr>
              <w:t xml:space="preserve">Начальник отдела  </w:t>
            </w:r>
          </w:p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0E2A">
              <w:rPr>
                <w:sz w:val="26"/>
                <w:szCs w:val="26"/>
              </w:rPr>
              <w:t xml:space="preserve">камеральных проверок №1                 </w:t>
            </w:r>
          </w:p>
        </w:tc>
        <w:tc>
          <w:tcPr>
            <w:tcW w:w="391" w:type="dxa"/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50E2A" w:rsidRPr="00350E2A" w:rsidTr="00B634DC">
        <w:tc>
          <w:tcPr>
            <w:tcW w:w="3323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9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350E2A" w:rsidRPr="00350E2A" w:rsidTr="00B634DC">
        <w:tc>
          <w:tcPr>
            <w:tcW w:w="3323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350E2A">
              <w:rPr>
                <w:sz w:val="26"/>
                <w:szCs w:val="26"/>
              </w:rPr>
              <w:t>"__" _________ 20__ г.</w:t>
            </w:r>
          </w:p>
        </w:tc>
      </w:tr>
    </w:tbl>
    <w:p w:rsidR="00350E2A" w:rsidRPr="00350E2A" w:rsidRDefault="00350E2A" w:rsidP="00350E2A">
      <w:pPr>
        <w:snapToGrid w:val="0"/>
        <w:jc w:val="both"/>
        <w:rPr>
          <w:sz w:val="26"/>
          <w:szCs w:val="26"/>
        </w:rPr>
      </w:pPr>
      <w:r w:rsidRPr="00350E2A">
        <w:rPr>
          <w:sz w:val="26"/>
          <w:szCs w:val="26"/>
        </w:rPr>
        <w:t xml:space="preserve">                           </w:t>
      </w:r>
    </w:p>
    <w:p w:rsidR="00350E2A" w:rsidRPr="00350E2A" w:rsidRDefault="00350E2A" w:rsidP="00350E2A">
      <w:pPr>
        <w:snapToGrid w:val="0"/>
        <w:jc w:val="center"/>
        <w:rPr>
          <w:b/>
          <w:sz w:val="28"/>
          <w:szCs w:val="28"/>
        </w:rPr>
      </w:pPr>
    </w:p>
    <w:p w:rsidR="00350E2A" w:rsidRPr="00350E2A" w:rsidRDefault="00350E2A" w:rsidP="00350E2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50E2A">
        <w:rPr>
          <w:bCs/>
          <w:sz w:val="28"/>
          <w:szCs w:val="28"/>
        </w:rPr>
        <w:t xml:space="preserve">С должностным регламентом </w:t>
      </w:r>
      <w:proofErr w:type="gramStart"/>
      <w:r w:rsidRPr="00350E2A">
        <w:rPr>
          <w:bCs/>
          <w:sz w:val="28"/>
          <w:szCs w:val="28"/>
        </w:rPr>
        <w:t>ознакомлен</w:t>
      </w:r>
      <w:proofErr w:type="gramEnd"/>
      <w:r w:rsidRPr="00350E2A">
        <w:rPr>
          <w:bCs/>
          <w:sz w:val="28"/>
          <w:szCs w:val="28"/>
        </w:rPr>
        <w:t>:</w:t>
      </w:r>
    </w:p>
    <w:p w:rsidR="00350E2A" w:rsidRPr="00350E2A" w:rsidRDefault="00350E2A" w:rsidP="00350E2A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3069"/>
      </w:tblGrid>
      <w:tr w:rsidR="00350E2A" w:rsidRPr="00350E2A" w:rsidTr="00B634DC">
        <w:tc>
          <w:tcPr>
            <w:tcW w:w="2948" w:type="dxa"/>
            <w:tcBorders>
              <w:bottom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50E2A" w:rsidRPr="00350E2A" w:rsidTr="00B634DC">
        <w:tc>
          <w:tcPr>
            <w:tcW w:w="2948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350E2A" w:rsidRPr="00350E2A" w:rsidTr="00B634DC">
        <w:tc>
          <w:tcPr>
            <w:tcW w:w="2948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72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069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350E2A">
              <w:rPr>
                <w:bCs/>
                <w:sz w:val="28"/>
                <w:szCs w:val="28"/>
              </w:rPr>
              <w:t>"__" _________ 20__ г.</w:t>
            </w:r>
          </w:p>
        </w:tc>
      </w:tr>
    </w:tbl>
    <w:p w:rsidR="00350E2A" w:rsidRPr="00350E2A" w:rsidRDefault="00350E2A" w:rsidP="00350E2A">
      <w:pPr>
        <w:snapToGrid w:val="0"/>
        <w:jc w:val="center"/>
        <w:rPr>
          <w:b/>
          <w:sz w:val="28"/>
          <w:szCs w:val="28"/>
        </w:rPr>
      </w:pPr>
    </w:p>
    <w:p w:rsidR="00051895" w:rsidRDefault="00051895" w:rsidP="00350E2A">
      <w:pPr>
        <w:autoSpaceDE w:val="0"/>
        <w:autoSpaceDN w:val="0"/>
        <w:adjustRightInd w:val="0"/>
        <w:spacing w:before="240"/>
        <w:jc w:val="both"/>
      </w:pPr>
    </w:p>
    <w:sectPr w:rsidR="00051895" w:rsidSect="002D602F">
      <w:headerReference w:type="default" r:id="rId13"/>
      <w:pgSz w:w="11907" w:h="16840" w:code="9"/>
      <w:pgMar w:top="1134" w:right="567" w:bottom="1134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C3" w:rsidRDefault="002372C3" w:rsidP="00F36EAE">
      <w:r>
        <w:separator/>
      </w:r>
    </w:p>
  </w:endnote>
  <w:endnote w:type="continuationSeparator" w:id="0">
    <w:p w:rsidR="002372C3" w:rsidRDefault="002372C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C3" w:rsidRDefault="002372C3" w:rsidP="00F36EAE">
      <w:r>
        <w:separator/>
      </w:r>
    </w:p>
  </w:footnote>
  <w:footnote w:type="continuationSeparator" w:id="0">
    <w:p w:rsidR="002372C3" w:rsidRDefault="002372C3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852508"/>
      <w:docPartObj>
        <w:docPartGallery w:val="Page Numbers (Top of Page)"/>
        <w:docPartUnique/>
      </w:docPartObj>
    </w:sdtPr>
    <w:sdtContent>
      <w:p w:rsidR="002D602F" w:rsidRDefault="002D602F">
        <w:pPr>
          <w:pStyle w:val="af"/>
          <w:jc w:val="center"/>
        </w:pPr>
      </w:p>
      <w:p w:rsidR="002D602F" w:rsidRDefault="002D602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DFE">
          <w:rPr>
            <w:noProof/>
          </w:rPr>
          <w:t>10</w:t>
        </w:r>
        <w:r>
          <w:fldChar w:fldCharType="end"/>
        </w:r>
      </w:p>
    </w:sdtContent>
  </w:sdt>
  <w:p w:rsidR="002D602F" w:rsidRDefault="002D602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E7FA9"/>
    <w:multiLevelType w:val="hybridMultilevel"/>
    <w:tmpl w:val="8124B5E8"/>
    <w:lvl w:ilvl="0" w:tplc="34B20D5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3E0E46E">
      <w:numFmt w:val="none"/>
      <w:lvlText w:val=""/>
      <w:lvlJc w:val="left"/>
      <w:pPr>
        <w:tabs>
          <w:tab w:val="num" w:pos="360"/>
        </w:tabs>
      </w:pPr>
    </w:lvl>
    <w:lvl w:ilvl="2" w:tplc="05BE963E">
      <w:numFmt w:val="none"/>
      <w:lvlText w:val=""/>
      <w:lvlJc w:val="left"/>
      <w:pPr>
        <w:tabs>
          <w:tab w:val="num" w:pos="360"/>
        </w:tabs>
      </w:pPr>
    </w:lvl>
    <w:lvl w:ilvl="3" w:tplc="458459E0">
      <w:numFmt w:val="none"/>
      <w:lvlText w:val=""/>
      <w:lvlJc w:val="left"/>
      <w:pPr>
        <w:tabs>
          <w:tab w:val="num" w:pos="360"/>
        </w:tabs>
      </w:pPr>
    </w:lvl>
    <w:lvl w:ilvl="4" w:tplc="7988EF42">
      <w:numFmt w:val="none"/>
      <w:lvlText w:val=""/>
      <w:lvlJc w:val="left"/>
      <w:pPr>
        <w:tabs>
          <w:tab w:val="num" w:pos="360"/>
        </w:tabs>
      </w:pPr>
    </w:lvl>
    <w:lvl w:ilvl="5" w:tplc="7804C9DE">
      <w:numFmt w:val="none"/>
      <w:lvlText w:val=""/>
      <w:lvlJc w:val="left"/>
      <w:pPr>
        <w:tabs>
          <w:tab w:val="num" w:pos="360"/>
        </w:tabs>
      </w:pPr>
    </w:lvl>
    <w:lvl w:ilvl="6" w:tplc="BD2E27FE">
      <w:numFmt w:val="none"/>
      <w:lvlText w:val=""/>
      <w:lvlJc w:val="left"/>
      <w:pPr>
        <w:tabs>
          <w:tab w:val="num" w:pos="360"/>
        </w:tabs>
      </w:pPr>
    </w:lvl>
    <w:lvl w:ilvl="7" w:tplc="966E83C8">
      <w:numFmt w:val="none"/>
      <w:lvlText w:val=""/>
      <w:lvlJc w:val="left"/>
      <w:pPr>
        <w:tabs>
          <w:tab w:val="num" w:pos="360"/>
        </w:tabs>
      </w:pPr>
    </w:lvl>
    <w:lvl w:ilvl="8" w:tplc="FC20E3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14"/>
  </w:num>
  <w:num w:numId="7">
    <w:abstractNumId w:val="10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0501A"/>
    <w:rsid w:val="0001054B"/>
    <w:rsid w:val="00021099"/>
    <w:rsid w:val="000232D0"/>
    <w:rsid w:val="00025B84"/>
    <w:rsid w:val="000279AA"/>
    <w:rsid w:val="000320B8"/>
    <w:rsid w:val="00043958"/>
    <w:rsid w:val="0005183B"/>
    <w:rsid w:val="00051895"/>
    <w:rsid w:val="00052793"/>
    <w:rsid w:val="00055FA7"/>
    <w:rsid w:val="00056007"/>
    <w:rsid w:val="00064917"/>
    <w:rsid w:val="0006512C"/>
    <w:rsid w:val="00065909"/>
    <w:rsid w:val="00065D2F"/>
    <w:rsid w:val="0007126D"/>
    <w:rsid w:val="00074217"/>
    <w:rsid w:val="000A0C58"/>
    <w:rsid w:val="000A18BB"/>
    <w:rsid w:val="000A24EC"/>
    <w:rsid w:val="000A2F73"/>
    <w:rsid w:val="000A50D9"/>
    <w:rsid w:val="000B206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1829"/>
    <w:rsid w:val="001132AC"/>
    <w:rsid w:val="00117905"/>
    <w:rsid w:val="00121F90"/>
    <w:rsid w:val="00125862"/>
    <w:rsid w:val="00143DE3"/>
    <w:rsid w:val="00146BB0"/>
    <w:rsid w:val="0015222F"/>
    <w:rsid w:val="001536C7"/>
    <w:rsid w:val="00162557"/>
    <w:rsid w:val="00164EF7"/>
    <w:rsid w:val="0017117F"/>
    <w:rsid w:val="00176692"/>
    <w:rsid w:val="00195C24"/>
    <w:rsid w:val="001A07BF"/>
    <w:rsid w:val="001A0CE8"/>
    <w:rsid w:val="001A3472"/>
    <w:rsid w:val="001A519E"/>
    <w:rsid w:val="001B5158"/>
    <w:rsid w:val="001B7BE7"/>
    <w:rsid w:val="001C3611"/>
    <w:rsid w:val="001C3802"/>
    <w:rsid w:val="001C40CB"/>
    <w:rsid w:val="001C47C9"/>
    <w:rsid w:val="001C70A4"/>
    <w:rsid w:val="001D053E"/>
    <w:rsid w:val="001D4C46"/>
    <w:rsid w:val="001E21AD"/>
    <w:rsid w:val="001E2F2F"/>
    <w:rsid w:val="001E52CC"/>
    <w:rsid w:val="001F0759"/>
    <w:rsid w:val="001F5196"/>
    <w:rsid w:val="0020057B"/>
    <w:rsid w:val="00202B52"/>
    <w:rsid w:val="00203D6F"/>
    <w:rsid w:val="0020581C"/>
    <w:rsid w:val="00210BD0"/>
    <w:rsid w:val="00210D70"/>
    <w:rsid w:val="00222669"/>
    <w:rsid w:val="002372C3"/>
    <w:rsid w:val="002415B2"/>
    <w:rsid w:val="00246988"/>
    <w:rsid w:val="00250920"/>
    <w:rsid w:val="00252BF5"/>
    <w:rsid w:val="00255B11"/>
    <w:rsid w:val="0026669F"/>
    <w:rsid w:val="0027302F"/>
    <w:rsid w:val="00275BC3"/>
    <w:rsid w:val="00280998"/>
    <w:rsid w:val="0028472D"/>
    <w:rsid w:val="00286F0B"/>
    <w:rsid w:val="00297094"/>
    <w:rsid w:val="002B6E93"/>
    <w:rsid w:val="002B7C7C"/>
    <w:rsid w:val="002C0502"/>
    <w:rsid w:val="002C11E2"/>
    <w:rsid w:val="002D39AB"/>
    <w:rsid w:val="002D3D74"/>
    <w:rsid w:val="002D5B21"/>
    <w:rsid w:val="002D602F"/>
    <w:rsid w:val="002D68A7"/>
    <w:rsid w:val="002E07DF"/>
    <w:rsid w:val="002F13E9"/>
    <w:rsid w:val="002F1A42"/>
    <w:rsid w:val="00300BC3"/>
    <w:rsid w:val="0030354E"/>
    <w:rsid w:val="00307A7F"/>
    <w:rsid w:val="00311036"/>
    <w:rsid w:val="00315E18"/>
    <w:rsid w:val="00316275"/>
    <w:rsid w:val="00316FAE"/>
    <w:rsid w:val="00321265"/>
    <w:rsid w:val="00323391"/>
    <w:rsid w:val="00330653"/>
    <w:rsid w:val="00332CAB"/>
    <w:rsid w:val="003360FF"/>
    <w:rsid w:val="003367A4"/>
    <w:rsid w:val="0034116E"/>
    <w:rsid w:val="00347A94"/>
    <w:rsid w:val="00350E2A"/>
    <w:rsid w:val="00352995"/>
    <w:rsid w:val="003718C1"/>
    <w:rsid w:val="00371F4B"/>
    <w:rsid w:val="00374431"/>
    <w:rsid w:val="00374669"/>
    <w:rsid w:val="00377C20"/>
    <w:rsid w:val="003871A1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6A1E"/>
    <w:rsid w:val="003F1855"/>
    <w:rsid w:val="003F3426"/>
    <w:rsid w:val="003F55C1"/>
    <w:rsid w:val="003F665B"/>
    <w:rsid w:val="00404A27"/>
    <w:rsid w:val="00406B10"/>
    <w:rsid w:val="00410D26"/>
    <w:rsid w:val="00412000"/>
    <w:rsid w:val="004121F5"/>
    <w:rsid w:val="004168AB"/>
    <w:rsid w:val="00420635"/>
    <w:rsid w:val="00423709"/>
    <w:rsid w:val="00424C28"/>
    <w:rsid w:val="00443AF5"/>
    <w:rsid w:val="00445824"/>
    <w:rsid w:val="00445A31"/>
    <w:rsid w:val="0044658D"/>
    <w:rsid w:val="004479F5"/>
    <w:rsid w:val="00452F5A"/>
    <w:rsid w:val="00453055"/>
    <w:rsid w:val="004550E3"/>
    <w:rsid w:val="00455D15"/>
    <w:rsid w:val="00457391"/>
    <w:rsid w:val="00462BD2"/>
    <w:rsid w:val="00462E61"/>
    <w:rsid w:val="0047157D"/>
    <w:rsid w:val="00472F9D"/>
    <w:rsid w:val="00473358"/>
    <w:rsid w:val="00473678"/>
    <w:rsid w:val="00474AB4"/>
    <w:rsid w:val="0047526F"/>
    <w:rsid w:val="00475CAE"/>
    <w:rsid w:val="00477384"/>
    <w:rsid w:val="00480827"/>
    <w:rsid w:val="00482565"/>
    <w:rsid w:val="00482CAC"/>
    <w:rsid w:val="00484CA7"/>
    <w:rsid w:val="00486823"/>
    <w:rsid w:val="00492263"/>
    <w:rsid w:val="00496739"/>
    <w:rsid w:val="00496D12"/>
    <w:rsid w:val="004A3437"/>
    <w:rsid w:val="004A75E3"/>
    <w:rsid w:val="004B27E1"/>
    <w:rsid w:val="004B40A5"/>
    <w:rsid w:val="004B49F8"/>
    <w:rsid w:val="004B4A95"/>
    <w:rsid w:val="004B4DB9"/>
    <w:rsid w:val="004B7D02"/>
    <w:rsid w:val="004C3465"/>
    <w:rsid w:val="004C36C2"/>
    <w:rsid w:val="004C5095"/>
    <w:rsid w:val="004C7B44"/>
    <w:rsid w:val="004D2D26"/>
    <w:rsid w:val="004D355D"/>
    <w:rsid w:val="004E4537"/>
    <w:rsid w:val="004E4C21"/>
    <w:rsid w:val="004E6A48"/>
    <w:rsid w:val="004F3D3A"/>
    <w:rsid w:val="005036A7"/>
    <w:rsid w:val="00510DF7"/>
    <w:rsid w:val="00522CC6"/>
    <w:rsid w:val="005316EF"/>
    <w:rsid w:val="00533FE0"/>
    <w:rsid w:val="00534798"/>
    <w:rsid w:val="00534ADD"/>
    <w:rsid w:val="005357BB"/>
    <w:rsid w:val="00541785"/>
    <w:rsid w:val="00545EEA"/>
    <w:rsid w:val="00547078"/>
    <w:rsid w:val="00551159"/>
    <w:rsid w:val="00551890"/>
    <w:rsid w:val="0055325A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063DA"/>
    <w:rsid w:val="00613C90"/>
    <w:rsid w:val="00622085"/>
    <w:rsid w:val="006242E1"/>
    <w:rsid w:val="006248CB"/>
    <w:rsid w:val="00636A0C"/>
    <w:rsid w:val="006430A2"/>
    <w:rsid w:val="00643689"/>
    <w:rsid w:val="00652BDA"/>
    <w:rsid w:val="0065601F"/>
    <w:rsid w:val="006565F2"/>
    <w:rsid w:val="00665398"/>
    <w:rsid w:val="006712D4"/>
    <w:rsid w:val="00672FCD"/>
    <w:rsid w:val="006730BF"/>
    <w:rsid w:val="006744C8"/>
    <w:rsid w:val="006754CF"/>
    <w:rsid w:val="006765DE"/>
    <w:rsid w:val="006807E3"/>
    <w:rsid w:val="00683CF2"/>
    <w:rsid w:val="00686305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2695"/>
    <w:rsid w:val="006C5FA5"/>
    <w:rsid w:val="006D1610"/>
    <w:rsid w:val="006D303F"/>
    <w:rsid w:val="006E369C"/>
    <w:rsid w:val="006E437A"/>
    <w:rsid w:val="006F2E5E"/>
    <w:rsid w:val="006F5169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2DFE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6098"/>
    <w:rsid w:val="00787CA4"/>
    <w:rsid w:val="00790135"/>
    <w:rsid w:val="007964A4"/>
    <w:rsid w:val="007A1E7E"/>
    <w:rsid w:val="007A258C"/>
    <w:rsid w:val="007A71A3"/>
    <w:rsid w:val="007B0DE8"/>
    <w:rsid w:val="007B331C"/>
    <w:rsid w:val="007B4C1D"/>
    <w:rsid w:val="007B7FFE"/>
    <w:rsid w:val="007C3AEB"/>
    <w:rsid w:val="007D4E90"/>
    <w:rsid w:val="007D7B22"/>
    <w:rsid w:val="007E6327"/>
    <w:rsid w:val="007F0F99"/>
    <w:rsid w:val="007F59E7"/>
    <w:rsid w:val="00803BA5"/>
    <w:rsid w:val="00803EFB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71BA3"/>
    <w:rsid w:val="008859F0"/>
    <w:rsid w:val="00887CE0"/>
    <w:rsid w:val="00890363"/>
    <w:rsid w:val="00892BDA"/>
    <w:rsid w:val="00894ABC"/>
    <w:rsid w:val="0089663A"/>
    <w:rsid w:val="008B1C52"/>
    <w:rsid w:val="008B6755"/>
    <w:rsid w:val="008B7779"/>
    <w:rsid w:val="008C0133"/>
    <w:rsid w:val="008C46A5"/>
    <w:rsid w:val="008C6533"/>
    <w:rsid w:val="008D46D0"/>
    <w:rsid w:val="008D6867"/>
    <w:rsid w:val="008F104E"/>
    <w:rsid w:val="008F48CA"/>
    <w:rsid w:val="0090001B"/>
    <w:rsid w:val="00907CC9"/>
    <w:rsid w:val="00911906"/>
    <w:rsid w:val="00914910"/>
    <w:rsid w:val="00932BF2"/>
    <w:rsid w:val="00933D9E"/>
    <w:rsid w:val="00942B9C"/>
    <w:rsid w:val="00945CBC"/>
    <w:rsid w:val="009537A4"/>
    <w:rsid w:val="00953E35"/>
    <w:rsid w:val="00954DB5"/>
    <w:rsid w:val="00964A36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7D5F"/>
    <w:rsid w:val="009A199E"/>
    <w:rsid w:val="009A5541"/>
    <w:rsid w:val="009A5888"/>
    <w:rsid w:val="009B0C4F"/>
    <w:rsid w:val="009B29F4"/>
    <w:rsid w:val="009D13F0"/>
    <w:rsid w:val="009D5906"/>
    <w:rsid w:val="009E01F5"/>
    <w:rsid w:val="009E56A4"/>
    <w:rsid w:val="009E7B82"/>
    <w:rsid w:val="009F7636"/>
    <w:rsid w:val="00A014BB"/>
    <w:rsid w:val="00A103F7"/>
    <w:rsid w:val="00A133DF"/>
    <w:rsid w:val="00A14852"/>
    <w:rsid w:val="00A15A29"/>
    <w:rsid w:val="00A24870"/>
    <w:rsid w:val="00A2537C"/>
    <w:rsid w:val="00A355E2"/>
    <w:rsid w:val="00A362F0"/>
    <w:rsid w:val="00A46A4B"/>
    <w:rsid w:val="00A54352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630E"/>
    <w:rsid w:val="00A93874"/>
    <w:rsid w:val="00A97DBF"/>
    <w:rsid w:val="00AA451C"/>
    <w:rsid w:val="00AA642B"/>
    <w:rsid w:val="00AB15FB"/>
    <w:rsid w:val="00AB3E68"/>
    <w:rsid w:val="00AB7048"/>
    <w:rsid w:val="00AC1AEF"/>
    <w:rsid w:val="00AC77C9"/>
    <w:rsid w:val="00AD24B8"/>
    <w:rsid w:val="00AD60BB"/>
    <w:rsid w:val="00AE2483"/>
    <w:rsid w:val="00AE4106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83"/>
    <w:rsid w:val="00B22600"/>
    <w:rsid w:val="00B23FEF"/>
    <w:rsid w:val="00B33864"/>
    <w:rsid w:val="00B35536"/>
    <w:rsid w:val="00B37D2A"/>
    <w:rsid w:val="00B40EA8"/>
    <w:rsid w:val="00B617DB"/>
    <w:rsid w:val="00B6341B"/>
    <w:rsid w:val="00B66C51"/>
    <w:rsid w:val="00B71C29"/>
    <w:rsid w:val="00B80C17"/>
    <w:rsid w:val="00B8509B"/>
    <w:rsid w:val="00B8705D"/>
    <w:rsid w:val="00B879F2"/>
    <w:rsid w:val="00B94B13"/>
    <w:rsid w:val="00BB02CD"/>
    <w:rsid w:val="00BB28B5"/>
    <w:rsid w:val="00BB2A0C"/>
    <w:rsid w:val="00BB62E3"/>
    <w:rsid w:val="00BC453A"/>
    <w:rsid w:val="00BC4B39"/>
    <w:rsid w:val="00BD303B"/>
    <w:rsid w:val="00BE0230"/>
    <w:rsid w:val="00BE0742"/>
    <w:rsid w:val="00BE2B5F"/>
    <w:rsid w:val="00BE31F6"/>
    <w:rsid w:val="00BE5467"/>
    <w:rsid w:val="00BE656F"/>
    <w:rsid w:val="00BF0A3A"/>
    <w:rsid w:val="00BF4155"/>
    <w:rsid w:val="00BF50DD"/>
    <w:rsid w:val="00BF5BA5"/>
    <w:rsid w:val="00BF70CF"/>
    <w:rsid w:val="00C053A5"/>
    <w:rsid w:val="00C06539"/>
    <w:rsid w:val="00C0761E"/>
    <w:rsid w:val="00C1112B"/>
    <w:rsid w:val="00C150B2"/>
    <w:rsid w:val="00C1688E"/>
    <w:rsid w:val="00C17055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AF"/>
    <w:rsid w:val="00C770F1"/>
    <w:rsid w:val="00C82179"/>
    <w:rsid w:val="00CB4F8F"/>
    <w:rsid w:val="00CB76B2"/>
    <w:rsid w:val="00CC654A"/>
    <w:rsid w:val="00CD4ED8"/>
    <w:rsid w:val="00CD592A"/>
    <w:rsid w:val="00CF2643"/>
    <w:rsid w:val="00CF2C94"/>
    <w:rsid w:val="00D01449"/>
    <w:rsid w:val="00D07773"/>
    <w:rsid w:val="00D271D4"/>
    <w:rsid w:val="00D27507"/>
    <w:rsid w:val="00D317E3"/>
    <w:rsid w:val="00D32A3C"/>
    <w:rsid w:val="00D34D20"/>
    <w:rsid w:val="00D360A1"/>
    <w:rsid w:val="00D36697"/>
    <w:rsid w:val="00D40E3C"/>
    <w:rsid w:val="00D61394"/>
    <w:rsid w:val="00D616E3"/>
    <w:rsid w:val="00D62E5D"/>
    <w:rsid w:val="00D6761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B5D55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4551B"/>
    <w:rsid w:val="00E46761"/>
    <w:rsid w:val="00E513A8"/>
    <w:rsid w:val="00E51D53"/>
    <w:rsid w:val="00E64412"/>
    <w:rsid w:val="00E647C4"/>
    <w:rsid w:val="00E65B27"/>
    <w:rsid w:val="00E7144E"/>
    <w:rsid w:val="00E74878"/>
    <w:rsid w:val="00E76DE1"/>
    <w:rsid w:val="00E8301B"/>
    <w:rsid w:val="00E85085"/>
    <w:rsid w:val="00E950BB"/>
    <w:rsid w:val="00EA04BF"/>
    <w:rsid w:val="00EA4EE9"/>
    <w:rsid w:val="00EA5BE1"/>
    <w:rsid w:val="00EA71C0"/>
    <w:rsid w:val="00EB4C1D"/>
    <w:rsid w:val="00EB6677"/>
    <w:rsid w:val="00ED116D"/>
    <w:rsid w:val="00ED2381"/>
    <w:rsid w:val="00ED6602"/>
    <w:rsid w:val="00EE1FCC"/>
    <w:rsid w:val="00EF1054"/>
    <w:rsid w:val="00F01A7A"/>
    <w:rsid w:val="00F04C43"/>
    <w:rsid w:val="00F13771"/>
    <w:rsid w:val="00F23DC7"/>
    <w:rsid w:val="00F2519E"/>
    <w:rsid w:val="00F32C2B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A7D9B"/>
    <w:rsid w:val="00FB1B04"/>
    <w:rsid w:val="00FC199C"/>
    <w:rsid w:val="00FC2E5E"/>
    <w:rsid w:val="00FC4628"/>
    <w:rsid w:val="00FC5766"/>
    <w:rsid w:val="00FD267C"/>
    <w:rsid w:val="00FD3100"/>
    <w:rsid w:val="00FD70F6"/>
    <w:rsid w:val="00FD7A12"/>
    <w:rsid w:val="00FE3A9E"/>
    <w:rsid w:val="00FE519E"/>
    <w:rsid w:val="00FE621B"/>
    <w:rsid w:val="00FE769E"/>
    <w:rsid w:val="00FF126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paragraph" w:customStyle="1" w:styleId="12">
    <w:name w:val="Знак1"/>
    <w:basedOn w:val="a"/>
    <w:autoRedefine/>
    <w:rsid w:val="008C653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6F2E5E"/>
  </w:style>
  <w:style w:type="paragraph" w:customStyle="1" w:styleId="Doc-0">
    <w:name w:val="Doc-Т внутри нумерации"/>
    <w:basedOn w:val="a"/>
    <w:link w:val="Doc-"/>
    <w:uiPriority w:val="99"/>
    <w:rsid w:val="006F2E5E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paragraph" w:customStyle="1" w:styleId="12">
    <w:name w:val="Знак1"/>
    <w:basedOn w:val="a"/>
    <w:autoRedefine/>
    <w:rsid w:val="008C653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6F2E5E"/>
  </w:style>
  <w:style w:type="paragraph" w:customStyle="1" w:styleId="Doc-0">
    <w:name w:val="Doc-Т внутри нумерации"/>
    <w:basedOn w:val="a"/>
    <w:link w:val="Doc-"/>
    <w:uiPriority w:val="99"/>
    <w:rsid w:val="006F2E5E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4182</Words>
  <Characters>23841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27968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Иванова Ольга Александровна</cp:lastModifiedBy>
  <cp:revision>15</cp:revision>
  <cp:lastPrinted>2018-09-05T13:01:00Z</cp:lastPrinted>
  <dcterms:created xsi:type="dcterms:W3CDTF">2018-08-23T05:36:00Z</dcterms:created>
  <dcterms:modified xsi:type="dcterms:W3CDTF">2024-12-03T09:26:00Z</dcterms:modified>
</cp:coreProperties>
</file>